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197F9B" w14:textId="77777777" w:rsidR="00100D64" w:rsidRPr="003C05B1" w:rsidRDefault="00100D64" w:rsidP="00100D64">
      <w:pPr>
        <w:jc w:val="both"/>
        <w:rPr>
          <w:rFonts w:ascii="Calibri" w:hAnsi="Calibri" w:cs="Calibri"/>
          <w:sz w:val="20"/>
          <w:szCs w:val="20"/>
        </w:rPr>
      </w:pPr>
      <w:r w:rsidRPr="003C05B1">
        <w:rPr>
          <w:rFonts w:ascii="Calibri" w:hAnsi="Calibri" w:cs="Calibri"/>
          <w:b/>
          <w:bCs/>
          <w:iCs/>
          <w:sz w:val="20"/>
          <w:szCs w:val="20"/>
        </w:rPr>
        <w:t xml:space="preserve">DICHIARAZIONI INTEGRATIVE: </w:t>
      </w:r>
      <w:r w:rsidRPr="003C05B1">
        <w:rPr>
          <w:rFonts w:ascii="Calibri" w:hAnsi="Calibri" w:cs="Calibri"/>
          <w:b/>
          <w:sz w:val="20"/>
          <w:szCs w:val="20"/>
        </w:rPr>
        <w:t xml:space="preserve">Dichiarazioni sostitutive ai sensi degli articoli 46 e 47 del D.P.R. 445/2000 e s.m.i. (da sottoscrivere dai soggetti indicati nella nota 1 del presente modello). </w:t>
      </w:r>
    </w:p>
    <w:p w14:paraId="19411788" w14:textId="77777777" w:rsidR="00100D64" w:rsidRPr="003C05B1" w:rsidRDefault="00100D64" w:rsidP="00100D64">
      <w:pPr>
        <w:jc w:val="center"/>
        <w:rPr>
          <w:rFonts w:ascii="Calibri" w:hAnsi="Calibri" w:cs="Calibri"/>
          <w:b/>
          <w:sz w:val="20"/>
          <w:szCs w:val="20"/>
        </w:rPr>
      </w:pPr>
    </w:p>
    <w:p w14:paraId="7130750D" w14:textId="77777777" w:rsidR="00100D64" w:rsidRPr="003C05B1" w:rsidRDefault="00100D64" w:rsidP="00100D64">
      <w:pPr>
        <w:jc w:val="both"/>
        <w:rPr>
          <w:rFonts w:ascii="Calibri" w:hAnsi="Calibri" w:cs="Calibri"/>
          <w:sz w:val="20"/>
          <w:szCs w:val="20"/>
        </w:rPr>
      </w:pPr>
    </w:p>
    <w:p w14:paraId="6B0759D9" w14:textId="77777777" w:rsidR="00100D64" w:rsidRPr="009701A1" w:rsidRDefault="00100D64" w:rsidP="00100D64">
      <w:pPr>
        <w:spacing w:line="276" w:lineRule="auto"/>
        <w:ind w:left="993" w:hanging="993"/>
        <w:jc w:val="both"/>
        <w:rPr>
          <w:rFonts w:ascii="Calibri" w:hAnsi="Calibri" w:cs="Calibri"/>
          <w:b/>
          <w:bCs/>
          <w:sz w:val="22"/>
          <w:szCs w:val="22"/>
        </w:rPr>
      </w:pPr>
    </w:p>
    <w:p w14:paraId="140EC9DA" w14:textId="77777777" w:rsidR="00100D64" w:rsidRPr="00361316" w:rsidRDefault="00100D64" w:rsidP="00100D64">
      <w:pPr>
        <w:pStyle w:val="Corpodeltesto3"/>
        <w:jc w:val="right"/>
        <w:rPr>
          <w:b/>
          <w:bCs/>
        </w:rPr>
      </w:pPr>
    </w:p>
    <w:tbl>
      <w:tblPr>
        <w:tblW w:w="10239" w:type="dxa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0A0" w:firstRow="1" w:lastRow="0" w:firstColumn="1" w:lastColumn="0" w:noHBand="0" w:noVBand="0"/>
      </w:tblPr>
      <w:tblGrid>
        <w:gridCol w:w="10239"/>
      </w:tblGrid>
      <w:tr w:rsidR="00100D64" w:rsidRPr="009C2142" w14:paraId="1C1C43DF" w14:textId="77777777" w:rsidTr="00C541AF">
        <w:trPr>
          <w:trHeight w:val="898"/>
        </w:trPr>
        <w:tc>
          <w:tcPr>
            <w:tcW w:w="10239" w:type="dxa"/>
          </w:tcPr>
          <w:p w14:paraId="166278F4" w14:textId="77777777" w:rsidR="00100D64" w:rsidRDefault="00100D64" w:rsidP="00C541AF">
            <w:pPr>
              <w:pStyle w:val="Titolo3"/>
              <w:rPr>
                <w:i/>
                <w:color w:val="993300"/>
              </w:rPr>
            </w:pPr>
            <w:r>
              <w:rPr>
                <w:i/>
                <w:color w:val="993300"/>
              </w:rPr>
              <w:t>Dichiarazione “Titolare effettivo” e assenza conflitto di interesse</w:t>
            </w:r>
          </w:p>
          <w:p w14:paraId="5AC6EA6D" w14:textId="77777777" w:rsidR="00100D64" w:rsidRPr="009C2142" w:rsidRDefault="00100D64" w:rsidP="00C541AF">
            <w:pPr>
              <w:rPr>
                <w:color w:val="993300"/>
              </w:rPr>
            </w:pPr>
          </w:p>
        </w:tc>
      </w:tr>
    </w:tbl>
    <w:p w14:paraId="0364878D" w14:textId="77777777" w:rsidR="00100D64" w:rsidRPr="009C2142" w:rsidRDefault="00100D64" w:rsidP="00100D64">
      <w:pPr>
        <w:ind w:left="5672" w:firstLine="709"/>
        <w:rPr>
          <w:color w:val="993300"/>
        </w:rPr>
      </w:pPr>
    </w:p>
    <w:p w14:paraId="42B0CEEA" w14:textId="77777777" w:rsidR="00100D64" w:rsidRPr="009C2142" w:rsidRDefault="00100D64" w:rsidP="00100D64">
      <w:pPr>
        <w:ind w:left="5672" w:firstLine="709"/>
        <w:rPr>
          <w:color w:val="993300"/>
        </w:rPr>
      </w:pPr>
    </w:p>
    <w:p w14:paraId="13FEC4AC" w14:textId="77777777" w:rsidR="00100D64" w:rsidRPr="009C2142" w:rsidRDefault="00100D64" w:rsidP="00100D64">
      <w:pPr>
        <w:ind w:left="5672" w:firstLine="709"/>
        <w:rPr>
          <w:color w:val="993300"/>
        </w:rPr>
      </w:pPr>
    </w:p>
    <w:p w14:paraId="2FCBAFE9" w14:textId="77777777" w:rsidR="00100D64" w:rsidRPr="009C2142" w:rsidRDefault="00100D64" w:rsidP="00100D64">
      <w:pPr>
        <w:ind w:left="5672" w:firstLine="709"/>
        <w:rPr>
          <w:color w:val="993300"/>
        </w:rPr>
      </w:pPr>
      <w:r w:rsidRPr="009C2142">
        <w:rPr>
          <w:color w:val="993300"/>
        </w:rPr>
        <w:t>Alla Stazione Appaltante</w:t>
      </w:r>
    </w:p>
    <w:p w14:paraId="342844AD" w14:textId="77777777" w:rsidR="00100D64" w:rsidRPr="009C2142" w:rsidRDefault="00100D64" w:rsidP="00100D64">
      <w:pPr>
        <w:ind w:left="5672" w:firstLine="709"/>
        <w:rPr>
          <w:color w:val="9933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870"/>
      </w:tblGrid>
      <w:tr w:rsidR="00100D64" w:rsidRPr="009C2142" w14:paraId="3E437551" w14:textId="77777777" w:rsidTr="00C541AF">
        <w:tc>
          <w:tcPr>
            <w:tcW w:w="5000" w:type="pct"/>
            <w:shd w:val="clear" w:color="auto" w:fill="D0CECE"/>
          </w:tcPr>
          <w:p w14:paraId="2491F6AE" w14:textId="5BF54498" w:rsidR="00100D64" w:rsidRPr="009101BE" w:rsidRDefault="00100D64" w:rsidP="00C541AF">
            <w:pPr>
              <w:pBdr>
                <w:top w:val="single" w:sz="4" w:space="1" w:color="000000"/>
                <w:left w:val="single" w:sz="4" w:space="4" w:color="000000"/>
                <w:bottom w:val="single" w:sz="4" w:space="1" w:color="000000"/>
                <w:right w:val="single" w:sz="4" w:space="4" w:color="000000"/>
              </w:pBdr>
              <w:shd w:val="clear" w:color="auto" w:fill="D8D8D8"/>
              <w:jc w:val="center"/>
              <w:rPr>
                <w:rFonts w:ascii="Calibri Light" w:hAnsi="Calibri Light" w:cs="Calibri Light"/>
                <w:b/>
                <w:bCs/>
              </w:rPr>
            </w:pPr>
            <w:r w:rsidRPr="009C2142">
              <w:rPr>
                <w:b/>
                <w:color w:val="993300"/>
              </w:rPr>
              <w:tab/>
            </w:r>
            <w:r w:rsidRPr="009101BE">
              <w:rPr>
                <w:rFonts w:ascii="Calibri Light" w:hAnsi="Calibri Light" w:cs="Calibri Light"/>
                <w:b/>
                <w:bCs/>
              </w:rPr>
              <w:t xml:space="preserve">OGGETTO: </w:t>
            </w:r>
            <w:r w:rsidR="000B7BE7">
              <w:rPr>
                <w:rFonts w:ascii="Calibri Light" w:hAnsi="Calibri Light" w:cs="Calibri Light"/>
                <w:b/>
                <w:bCs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      </w:r>
            <w:r w:rsidR="003B3FE9" w:rsidRPr="00B13740">
              <w:rPr>
                <w:rFonts w:ascii="Aptos Light" w:hAnsi="Aptos Light"/>
                <w:b/>
                <w:bCs/>
                <w:i/>
                <w:iCs/>
                <w:sz w:val="22"/>
                <w:szCs w:val="22"/>
              </w:rPr>
              <w:t xml:space="preserve">CIG </w:t>
            </w:r>
            <w:r w:rsidR="000B7BE7">
              <w:rPr>
                <w:rFonts w:ascii="Aptos Light" w:hAnsi="Aptos Light"/>
                <w:b/>
                <w:bCs/>
                <w:i/>
                <w:iCs/>
                <w:sz w:val="22"/>
                <w:szCs w:val="22"/>
              </w:rPr>
              <w:t>……………………………….</w:t>
            </w:r>
            <w:r w:rsidR="00B13740">
              <w:rPr>
                <w:rFonts w:ascii="Aptos Light" w:hAnsi="Aptos Light"/>
                <w:i/>
                <w:iCs/>
                <w:sz w:val="22"/>
                <w:szCs w:val="22"/>
              </w:rPr>
              <w:t xml:space="preserve"> </w:t>
            </w:r>
            <w:r w:rsidRPr="009101BE">
              <w:rPr>
                <w:rFonts w:ascii="Calibri Light" w:hAnsi="Calibri Light" w:cs="Calibri Light"/>
                <w:b/>
                <w:bCs/>
              </w:rPr>
              <w:t>CUP E63C22000930007</w:t>
            </w:r>
          </w:p>
          <w:p w14:paraId="0EB12E22" w14:textId="77777777" w:rsidR="00100D64" w:rsidRPr="009C2142" w:rsidRDefault="00100D64" w:rsidP="00C541AF">
            <w:pPr>
              <w:pStyle w:val="Corpodeltesto1"/>
              <w:spacing w:line="240" w:lineRule="auto"/>
              <w:ind w:right="96"/>
              <w:jc w:val="both"/>
              <w:rPr>
                <w:b/>
                <w:color w:val="993300"/>
              </w:rPr>
            </w:pPr>
          </w:p>
        </w:tc>
      </w:tr>
    </w:tbl>
    <w:p w14:paraId="3CF86949" w14:textId="77777777" w:rsidR="00100D64" w:rsidRPr="009C2142" w:rsidRDefault="00100D64" w:rsidP="00100D64">
      <w:pPr>
        <w:pStyle w:val="Corpodeltesto1"/>
        <w:tabs>
          <w:tab w:val="left" w:pos="8789"/>
        </w:tabs>
        <w:spacing w:line="240" w:lineRule="auto"/>
        <w:ind w:right="96"/>
        <w:jc w:val="center"/>
        <w:rPr>
          <w:i/>
          <w:color w:val="993300"/>
        </w:rPr>
      </w:pPr>
    </w:p>
    <w:p w14:paraId="20EBEC97" w14:textId="77777777" w:rsidR="00100D64" w:rsidRPr="009C2142" w:rsidRDefault="00100D64" w:rsidP="00100D64">
      <w:pPr>
        <w:pStyle w:val="Corpodeltesto1"/>
        <w:tabs>
          <w:tab w:val="left" w:pos="8789"/>
        </w:tabs>
        <w:spacing w:line="240" w:lineRule="auto"/>
        <w:ind w:right="96"/>
        <w:jc w:val="both"/>
        <w:rPr>
          <w:color w:val="993300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652"/>
        <w:gridCol w:w="6521"/>
      </w:tblGrid>
      <w:tr w:rsidR="00100D64" w:rsidRPr="009C2142" w14:paraId="6C9530E4" w14:textId="77777777" w:rsidTr="00C541AF">
        <w:trPr>
          <w:trHeight w:val="567"/>
        </w:trPr>
        <w:tc>
          <w:tcPr>
            <w:tcW w:w="3652" w:type="dxa"/>
            <w:vAlign w:val="center"/>
          </w:tcPr>
          <w:p w14:paraId="15E012E2" w14:textId="77777777" w:rsidR="00100D64" w:rsidRPr="009C2142" w:rsidRDefault="00100D64" w:rsidP="00C541AF">
            <w:pPr>
              <w:pStyle w:val="Corpodeltesto1"/>
              <w:tabs>
                <w:tab w:val="left" w:pos="8789"/>
              </w:tabs>
              <w:spacing w:line="240" w:lineRule="auto"/>
              <w:ind w:right="96"/>
              <w:jc w:val="both"/>
              <w:rPr>
                <w:color w:val="993300"/>
              </w:rPr>
            </w:pPr>
            <w:bookmarkStart w:id="0" w:name="_Hlk101250323"/>
            <w:r w:rsidRPr="009C2142">
              <w:rPr>
                <w:color w:val="993300"/>
              </w:rPr>
              <w:t xml:space="preserve">Il sottoscritto </w:t>
            </w:r>
          </w:p>
        </w:tc>
        <w:tc>
          <w:tcPr>
            <w:tcW w:w="6521" w:type="dxa"/>
            <w:vAlign w:val="center"/>
          </w:tcPr>
          <w:p w14:paraId="50411A27" w14:textId="77777777" w:rsidR="00100D64" w:rsidRPr="009C2142" w:rsidRDefault="00100D64" w:rsidP="00C541AF">
            <w:pPr>
              <w:pStyle w:val="Corpodeltesto1"/>
              <w:tabs>
                <w:tab w:val="left" w:pos="8789"/>
              </w:tabs>
              <w:spacing w:line="240" w:lineRule="auto"/>
              <w:ind w:right="96"/>
              <w:jc w:val="both"/>
              <w:rPr>
                <w:color w:val="993300"/>
              </w:rPr>
            </w:pPr>
          </w:p>
        </w:tc>
      </w:tr>
      <w:tr w:rsidR="00100D64" w:rsidRPr="009C2142" w14:paraId="762A2241" w14:textId="77777777" w:rsidTr="00C541AF">
        <w:trPr>
          <w:trHeight w:val="567"/>
        </w:trPr>
        <w:tc>
          <w:tcPr>
            <w:tcW w:w="3652" w:type="dxa"/>
            <w:vAlign w:val="center"/>
          </w:tcPr>
          <w:p w14:paraId="32819C28" w14:textId="77777777" w:rsidR="00100D64" w:rsidRPr="009C2142" w:rsidRDefault="00100D64" w:rsidP="00C541AF">
            <w:pPr>
              <w:pStyle w:val="Corpodeltesto1"/>
              <w:tabs>
                <w:tab w:val="left" w:pos="8789"/>
              </w:tabs>
              <w:spacing w:line="240" w:lineRule="auto"/>
              <w:ind w:right="96"/>
              <w:jc w:val="both"/>
              <w:rPr>
                <w:color w:val="993300"/>
              </w:rPr>
            </w:pPr>
            <w:r w:rsidRPr="009C2142">
              <w:rPr>
                <w:color w:val="993300"/>
              </w:rPr>
              <w:t>Data e luogo di nascita</w:t>
            </w:r>
          </w:p>
        </w:tc>
        <w:tc>
          <w:tcPr>
            <w:tcW w:w="6521" w:type="dxa"/>
            <w:vAlign w:val="center"/>
          </w:tcPr>
          <w:p w14:paraId="315071CA" w14:textId="77777777" w:rsidR="00100D64" w:rsidRPr="009C2142" w:rsidRDefault="00100D64" w:rsidP="00C541AF">
            <w:pPr>
              <w:pStyle w:val="Corpodeltesto1"/>
              <w:tabs>
                <w:tab w:val="left" w:pos="8789"/>
              </w:tabs>
              <w:spacing w:line="240" w:lineRule="auto"/>
              <w:ind w:right="96"/>
              <w:jc w:val="both"/>
              <w:rPr>
                <w:color w:val="993300"/>
              </w:rPr>
            </w:pPr>
          </w:p>
        </w:tc>
      </w:tr>
      <w:tr w:rsidR="00100D64" w:rsidRPr="009C2142" w14:paraId="7FE4D59D" w14:textId="77777777" w:rsidTr="00C541AF">
        <w:trPr>
          <w:trHeight w:val="567"/>
        </w:trPr>
        <w:tc>
          <w:tcPr>
            <w:tcW w:w="3652" w:type="dxa"/>
            <w:vAlign w:val="center"/>
          </w:tcPr>
          <w:p w14:paraId="49710994" w14:textId="77777777" w:rsidR="00100D64" w:rsidRPr="009C2142" w:rsidRDefault="00100D64" w:rsidP="00C541AF">
            <w:pPr>
              <w:pStyle w:val="Corpodeltesto1"/>
              <w:tabs>
                <w:tab w:val="left" w:pos="8789"/>
              </w:tabs>
              <w:spacing w:line="240" w:lineRule="auto"/>
              <w:ind w:right="96"/>
              <w:jc w:val="both"/>
              <w:rPr>
                <w:color w:val="993300"/>
              </w:rPr>
            </w:pPr>
            <w:r w:rsidRPr="009C2142">
              <w:rPr>
                <w:color w:val="993300"/>
              </w:rPr>
              <w:t>Codice fiscale</w:t>
            </w:r>
          </w:p>
        </w:tc>
        <w:tc>
          <w:tcPr>
            <w:tcW w:w="6521" w:type="dxa"/>
            <w:vAlign w:val="center"/>
          </w:tcPr>
          <w:p w14:paraId="1089573F" w14:textId="77777777" w:rsidR="00100D64" w:rsidRPr="009C2142" w:rsidRDefault="00100D64" w:rsidP="00C541AF">
            <w:pPr>
              <w:pStyle w:val="Corpodeltesto1"/>
              <w:tabs>
                <w:tab w:val="left" w:pos="8789"/>
              </w:tabs>
              <w:spacing w:line="240" w:lineRule="auto"/>
              <w:ind w:right="96"/>
              <w:jc w:val="both"/>
              <w:rPr>
                <w:color w:val="993300"/>
              </w:rPr>
            </w:pPr>
          </w:p>
        </w:tc>
      </w:tr>
    </w:tbl>
    <w:p w14:paraId="08E3DE0D" w14:textId="77777777" w:rsidR="00100D64" w:rsidRPr="009C2142" w:rsidRDefault="00100D64" w:rsidP="00100D64">
      <w:pPr>
        <w:pStyle w:val="Corpodeltesto1"/>
        <w:tabs>
          <w:tab w:val="left" w:pos="8789"/>
        </w:tabs>
        <w:spacing w:line="240" w:lineRule="auto"/>
        <w:ind w:right="96"/>
        <w:jc w:val="both"/>
        <w:rPr>
          <w:color w:val="993300"/>
        </w:rPr>
      </w:pPr>
    </w:p>
    <w:p w14:paraId="28CA4F7F" w14:textId="77777777" w:rsidR="00100D64" w:rsidRPr="009C2142" w:rsidRDefault="00100D64" w:rsidP="00100D64">
      <w:pPr>
        <w:pStyle w:val="Corpodeltesto1"/>
        <w:tabs>
          <w:tab w:val="left" w:pos="8789"/>
        </w:tabs>
        <w:spacing w:line="240" w:lineRule="auto"/>
        <w:ind w:right="96"/>
        <w:jc w:val="both"/>
        <w:rPr>
          <w:color w:val="993300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652"/>
        <w:gridCol w:w="6521"/>
      </w:tblGrid>
      <w:tr w:rsidR="00100D64" w:rsidRPr="009C2142" w14:paraId="70CF5997" w14:textId="77777777" w:rsidTr="00C541AF">
        <w:trPr>
          <w:trHeight w:val="567"/>
        </w:trPr>
        <w:tc>
          <w:tcPr>
            <w:tcW w:w="3652" w:type="dxa"/>
            <w:vAlign w:val="center"/>
          </w:tcPr>
          <w:p w14:paraId="74588C82" w14:textId="77777777" w:rsidR="00100D64" w:rsidRPr="009C2142" w:rsidRDefault="00100D64" w:rsidP="00C541AF">
            <w:pPr>
              <w:pStyle w:val="Corpodeltesto1"/>
              <w:tabs>
                <w:tab w:val="left" w:pos="8789"/>
              </w:tabs>
              <w:spacing w:line="240" w:lineRule="auto"/>
              <w:ind w:right="96"/>
              <w:jc w:val="both"/>
              <w:rPr>
                <w:color w:val="993300"/>
              </w:rPr>
            </w:pPr>
            <w:r w:rsidRPr="009C2142">
              <w:rPr>
                <w:color w:val="993300"/>
              </w:rPr>
              <w:t xml:space="preserve">Operatore economico Ragione Sociale </w:t>
            </w:r>
          </w:p>
        </w:tc>
        <w:tc>
          <w:tcPr>
            <w:tcW w:w="6521" w:type="dxa"/>
            <w:vAlign w:val="center"/>
          </w:tcPr>
          <w:p w14:paraId="04133B1C" w14:textId="77777777" w:rsidR="00100D64" w:rsidRPr="009C2142" w:rsidRDefault="00100D64" w:rsidP="00C541AF">
            <w:pPr>
              <w:pStyle w:val="Corpodeltesto1"/>
              <w:tabs>
                <w:tab w:val="left" w:pos="8789"/>
              </w:tabs>
              <w:spacing w:line="240" w:lineRule="auto"/>
              <w:ind w:right="96"/>
              <w:jc w:val="both"/>
              <w:rPr>
                <w:color w:val="993300"/>
              </w:rPr>
            </w:pPr>
          </w:p>
        </w:tc>
      </w:tr>
      <w:tr w:rsidR="00100D64" w:rsidRPr="009C2142" w14:paraId="6ADA4039" w14:textId="77777777" w:rsidTr="00C541AF">
        <w:trPr>
          <w:trHeight w:val="567"/>
        </w:trPr>
        <w:tc>
          <w:tcPr>
            <w:tcW w:w="3652" w:type="dxa"/>
            <w:vAlign w:val="center"/>
          </w:tcPr>
          <w:p w14:paraId="5DACED71" w14:textId="77777777" w:rsidR="00100D64" w:rsidRPr="009C2142" w:rsidRDefault="00100D64" w:rsidP="00C541AF">
            <w:pPr>
              <w:pStyle w:val="Corpodeltesto1"/>
              <w:tabs>
                <w:tab w:val="left" w:pos="8789"/>
              </w:tabs>
              <w:spacing w:line="240" w:lineRule="auto"/>
              <w:ind w:right="96"/>
              <w:jc w:val="both"/>
              <w:rPr>
                <w:color w:val="993300"/>
              </w:rPr>
            </w:pPr>
            <w:r w:rsidRPr="009C2142">
              <w:rPr>
                <w:color w:val="993300"/>
              </w:rPr>
              <w:t>Codice Fiscale</w:t>
            </w:r>
          </w:p>
        </w:tc>
        <w:tc>
          <w:tcPr>
            <w:tcW w:w="6521" w:type="dxa"/>
            <w:vAlign w:val="center"/>
          </w:tcPr>
          <w:p w14:paraId="4E1DDDFE" w14:textId="77777777" w:rsidR="00100D64" w:rsidRPr="009C2142" w:rsidRDefault="00100D64" w:rsidP="00C541AF">
            <w:pPr>
              <w:pStyle w:val="Corpodeltesto1"/>
              <w:tabs>
                <w:tab w:val="left" w:pos="8789"/>
              </w:tabs>
              <w:spacing w:line="240" w:lineRule="auto"/>
              <w:ind w:right="96"/>
              <w:jc w:val="both"/>
              <w:rPr>
                <w:color w:val="993300"/>
              </w:rPr>
            </w:pPr>
          </w:p>
        </w:tc>
      </w:tr>
    </w:tbl>
    <w:p w14:paraId="51DEBA93" w14:textId="77777777" w:rsidR="00100D64" w:rsidRPr="009C2142" w:rsidRDefault="00100D64" w:rsidP="00100D64">
      <w:pPr>
        <w:pStyle w:val="Corpodeltesto1"/>
        <w:tabs>
          <w:tab w:val="left" w:pos="8789"/>
        </w:tabs>
        <w:spacing w:line="240" w:lineRule="auto"/>
        <w:ind w:right="96"/>
        <w:jc w:val="both"/>
        <w:rPr>
          <w:color w:val="993300"/>
        </w:rPr>
      </w:pPr>
    </w:p>
    <w:p w14:paraId="68A87A95" w14:textId="77777777" w:rsidR="00100D64" w:rsidRPr="009C2142" w:rsidRDefault="00100D64" w:rsidP="00100D64">
      <w:pPr>
        <w:pStyle w:val="Corpodeltesto1"/>
        <w:tabs>
          <w:tab w:val="left" w:pos="240"/>
        </w:tabs>
        <w:spacing w:line="240" w:lineRule="auto"/>
        <w:ind w:right="96"/>
        <w:jc w:val="both"/>
        <w:rPr>
          <w:color w:val="993300"/>
          <w:szCs w:val="24"/>
        </w:rPr>
      </w:pPr>
      <w:r w:rsidRPr="009C2142">
        <w:rPr>
          <w:color w:val="993300"/>
          <w:szCs w:val="24"/>
        </w:rPr>
        <w:t>Consapevole delle responsabilità e delle conseguenze civili e penali previsti in caso di dichiarazioni mendaci e/o formazione od uso di atti falsi, anche ai sensi e per gli effetti dell’art. 76 del D.P.R. 445/2000</w:t>
      </w:r>
    </w:p>
    <w:p w14:paraId="22739686" w14:textId="77777777" w:rsidR="00100D64" w:rsidRPr="009C2142" w:rsidRDefault="00100D64" w:rsidP="00100D64">
      <w:pPr>
        <w:pStyle w:val="Corpodeltesto1"/>
        <w:tabs>
          <w:tab w:val="left" w:pos="240"/>
        </w:tabs>
        <w:spacing w:line="240" w:lineRule="auto"/>
        <w:ind w:left="284" w:right="96"/>
        <w:jc w:val="both"/>
        <w:rPr>
          <w:color w:val="993300"/>
          <w:szCs w:val="24"/>
        </w:rPr>
      </w:pPr>
    </w:p>
    <w:p w14:paraId="476257D7" w14:textId="77777777" w:rsidR="00100D64" w:rsidRPr="009C2142" w:rsidRDefault="00100D64" w:rsidP="00100D64">
      <w:pPr>
        <w:pStyle w:val="Corpodeltesto2"/>
        <w:spacing w:line="240" w:lineRule="auto"/>
        <w:jc w:val="center"/>
        <w:rPr>
          <w:b/>
          <w:i/>
          <w:color w:val="993300"/>
        </w:rPr>
      </w:pPr>
      <w:r w:rsidRPr="009C2142">
        <w:rPr>
          <w:b/>
          <w:i/>
          <w:color w:val="993300"/>
        </w:rPr>
        <w:t>DICHIARA</w:t>
      </w:r>
    </w:p>
    <w:p w14:paraId="22D09FAF" w14:textId="77777777" w:rsidR="00100D64" w:rsidRPr="009C2142" w:rsidRDefault="00100D64" w:rsidP="00100D64">
      <w:pPr>
        <w:pStyle w:val="Corpodeltesto1"/>
        <w:tabs>
          <w:tab w:val="left" w:pos="240"/>
        </w:tabs>
        <w:spacing w:line="240" w:lineRule="auto"/>
        <w:ind w:left="284" w:right="96"/>
        <w:jc w:val="both"/>
        <w:rPr>
          <w:color w:val="993300"/>
          <w:szCs w:val="24"/>
        </w:rPr>
      </w:pPr>
    </w:p>
    <w:p w14:paraId="388AC87A" w14:textId="77777777" w:rsidR="00100D64" w:rsidRPr="009C2142" w:rsidRDefault="00100D64" w:rsidP="00F96CC8">
      <w:pPr>
        <w:numPr>
          <w:ilvl w:val="0"/>
          <w:numId w:val="19"/>
        </w:numPr>
        <w:tabs>
          <w:tab w:val="clear" w:pos="1566"/>
          <w:tab w:val="num" w:pos="284"/>
        </w:tabs>
        <w:spacing w:line="240" w:lineRule="auto"/>
        <w:ind w:left="454" w:hanging="284"/>
        <w:jc w:val="both"/>
        <w:rPr>
          <w:i/>
          <w:color w:val="993300"/>
        </w:rPr>
      </w:pPr>
      <w:r w:rsidRPr="009C2142">
        <w:rPr>
          <w:color w:val="993300"/>
        </w:rPr>
        <w:t xml:space="preserve">di essere “Titolare effettivo” ex art. 22 Reg. 241/2021 dell’operatore sopra indicato in base al criterio di seguito evidenziato e di impegnarsi a comunicare, rispetto agli elementi forniti in corso di gara, ogni successiva modifica ai fini dell’identificazione del titolare effettivo dell’operatore economico sopra riportato: </w:t>
      </w:r>
      <w:r w:rsidRPr="009C2142">
        <w:rPr>
          <w:i/>
          <w:color w:val="993300"/>
        </w:rPr>
        <w:t>(compilare la sezione di interesse)</w:t>
      </w:r>
    </w:p>
    <w:p w14:paraId="3F39CA3C" w14:textId="77777777" w:rsidR="00100D64" w:rsidRPr="006A291B" w:rsidRDefault="00100D64" w:rsidP="00100D64">
      <w:pPr>
        <w:pStyle w:val="Paragrafoelenco"/>
        <w:ind w:left="644"/>
        <w:rPr>
          <w:b/>
          <w:i/>
          <w:color w:val="993300"/>
        </w:rPr>
      </w:pPr>
    </w:p>
    <w:p w14:paraId="27103870" w14:textId="77777777" w:rsidR="00100D64" w:rsidRPr="006A291B" w:rsidRDefault="00100D64" w:rsidP="00100D64">
      <w:pPr>
        <w:pStyle w:val="Paragrafoelenco"/>
        <w:ind w:left="851" w:hanging="142"/>
        <w:rPr>
          <w:i/>
          <w:color w:val="993300"/>
        </w:rPr>
      </w:pPr>
      <w:r w:rsidRPr="006A291B">
        <w:rPr>
          <w:i/>
          <w:color w:val="993300"/>
        </w:rPr>
        <w:lastRenderedPageBreak/>
        <w:t>□ perché in possesso una partecipazione superiore al 25% del capitale sociale (indicare la quota di partecipazione) …………………………………………………………………</w:t>
      </w:r>
    </w:p>
    <w:p w14:paraId="3451F5F5" w14:textId="77777777" w:rsidR="00100D64" w:rsidRPr="006A291B" w:rsidRDefault="00100D64" w:rsidP="00100D64">
      <w:pPr>
        <w:pStyle w:val="Paragrafoelenco"/>
        <w:ind w:left="644"/>
        <w:rPr>
          <w:i/>
          <w:color w:val="993300"/>
        </w:rPr>
      </w:pPr>
    </w:p>
    <w:p w14:paraId="4755869B" w14:textId="77777777" w:rsidR="00100D64" w:rsidRPr="006A291B" w:rsidRDefault="00100D64" w:rsidP="00100D64">
      <w:pPr>
        <w:pStyle w:val="Paragrafoelenco"/>
        <w:ind w:left="851" w:hanging="142"/>
        <w:rPr>
          <w:i/>
          <w:color w:val="993300"/>
        </w:rPr>
      </w:pPr>
      <w:r w:rsidRPr="006A291B">
        <w:rPr>
          <w:i/>
          <w:color w:val="993300"/>
        </w:rPr>
        <w:t>□ perché in possesso della maggioranza dei voti, ovvero in conseguenza di altri vincoli contrattuali (specificare la circostanza) ………………………………………………………………………</w:t>
      </w:r>
    </w:p>
    <w:p w14:paraId="3719B08A" w14:textId="77777777" w:rsidR="00100D64" w:rsidRPr="006A291B" w:rsidRDefault="00100D64" w:rsidP="00100D64">
      <w:pPr>
        <w:pStyle w:val="Paragrafoelenco"/>
        <w:ind w:left="644"/>
        <w:rPr>
          <w:i/>
          <w:color w:val="993300"/>
        </w:rPr>
      </w:pPr>
    </w:p>
    <w:p w14:paraId="6F967BDE" w14:textId="77777777" w:rsidR="00100D64" w:rsidRPr="009C2142" w:rsidRDefault="00100D64" w:rsidP="00100D64">
      <w:pPr>
        <w:pStyle w:val="Corpodeltesto1"/>
        <w:tabs>
          <w:tab w:val="left" w:pos="240"/>
        </w:tabs>
        <w:spacing w:line="240" w:lineRule="auto"/>
        <w:ind w:left="284" w:right="170"/>
        <w:jc w:val="both"/>
        <w:rPr>
          <w:i/>
          <w:color w:val="993300"/>
          <w:szCs w:val="24"/>
        </w:rPr>
      </w:pPr>
      <w:r w:rsidRPr="009C2142">
        <w:rPr>
          <w:i/>
          <w:color w:val="993300"/>
          <w:szCs w:val="24"/>
        </w:rPr>
        <w:tab/>
        <w:t>□ perché esercita poteri di amministrazione o direzione della società (specificare la circostanza) ……………………..</w:t>
      </w:r>
    </w:p>
    <w:p w14:paraId="7B1AD667" w14:textId="77777777" w:rsidR="00100D64" w:rsidRPr="009C2142" w:rsidRDefault="00100D64" w:rsidP="00100D64">
      <w:pPr>
        <w:pStyle w:val="Corpodeltesto1"/>
        <w:tabs>
          <w:tab w:val="left" w:pos="240"/>
        </w:tabs>
        <w:spacing w:line="240" w:lineRule="auto"/>
        <w:ind w:left="284" w:right="170"/>
        <w:jc w:val="both"/>
        <w:rPr>
          <w:color w:val="993300"/>
          <w:szCs w:val="24"/>
        </w:rPr>
      </w:pPr>
    </w:p>
    <w:p w14:paraId="4FA016D7" w14:textId="77777777" w:rsidR="00100D64" w:rsidRPr="009C2142" w:rsidRDefault="00100D64" w:rsidP="00100D64">
      <w:pPr>
        <w:pStyle w:val="Corpodeltesto1"/>
        <w:tabs>
          <w:tab w:val="left" w:pos="240"/>
        </w:tabs>
        <w:spacing w:line="240" w:lineRule="auto"/>
        <w:ind w:left="284" w:right="96"/>
        <w:jc w:val="both"/>
        <w:rPr>
          <w:color w:val="993300"/>
          <w:szCs w:val="24"/>
        </w:rPr>
      </w:pPr>
    </w:p>
    <w:p w14:paraId="4B9925D3" w14:textId="77777777" w:rsidR="00100D64" w:rsidRPr="009C2142" w:rsidRDefault="00100D64" w:rsidP="00F96CC8">
      <w:pPr>
        <w:numPr>
          <w:ilvl w:val="0"/>
          <w:numId w:val="19"/>
        </w:numPr>
        <w:tabs>
          <w:tab w:val="clear" w:pos="1566"/>
          <w:tab w:val="left" w:pos="240"/>
          <w:tab w:val="num" w:pos="284"/>
        </w:tabs>
        <w:spacing w:line="240" w:lineRule="auto"/>
        <w:ind w:left="284" w:right="96" w:hanging="284"/>
        <w:jc w:val="both"/>
        <w:rPr>
          <w:color w:val="993300"/>
        </w:rPr>
      </w:pPr>
      <w:r w:rsidRPr="009C2142">
        <w:rPr>
          <w:color w:val="993300"/>
        </w:rPr>
        <w:t>che non sussistono situazioni, anche potenziali, di conflitto di interesse, ai sensi della normativa vigente, in relazione alla realizzazione degli interventi previsti nella presente procedura di gara.</w:t>
      </w:r>
    </w:p>
    <w:p w14:paraId="4D4CE2D2" w14:textId="77777777" w:rsidR="00100D64" w:rsidRPr="009C2142" w:rsidRDefault="00100D64" w:rsidP="00100D64">
      <w:pPr>
        <w:tabs>
          <w:tab w:val="left" w:pos="240"/>
        </w:tabs>
        <w:ind w:right="96"/>
        <w:jc w:val="both"/>
        <w:rPr>
          <w:color w:val="993300"/>
        </w:rPr>
      </w:pPr>
    </w:p>
    <w:p w14:paraId="19A683F5" w14:textId="77777777" w:rsidR="00100D64" w:rsidRPr="009C2142" w:rsidRDefault="00100D64" w:rsidP="00100D64">
      <w:pPr>
        <w:tabs>
          <w:tab w:val="left" w:pos="240"/>
        </w:tabs>
        <w:ind w:right="96"/>
        <w:jc w:val="both"/>
        <w:rPr>
          <w:color w:val="993300"/>
        </w:rPr>
      </w:pPr>
    </w:p>
    <w:p w14:paraId="24211689" w14:textId="77777777" w:rsidR="00100D64" w:rsidRPr="009C2142" w:rsidRDefault="00100D64" w:rsidP="00100D64">
      <w:pPr>
        <w:rPr>
          <w:color w:val="993300"/>
        </w:rPr>
      </w:pPr>
      <w:r w:rsidRPr="009C2142">
        <w:rPr>
          <w:color w:val="993300"/>
        </w:rPr>
        <w:t>Letto, confermato e sottoscritto.                                                               Firmato digitalmente</w:t>
      </w:r>
      <w:r w:rsidRPr="009C2142">
        <w:rPr>
          <w:color w:val="993300"/>
        </w:rPr>
        <w:tab/>
      </w:r>
    </w:p>
    <w:p w14:paraId="246A5904" w14:textId="77777777" w:rsidR="00100D64" w:rsidRPr="009C2142" w:rsidRDefault="00100D64" w:rsidP="00100D64">
      <w:pPr>
        <w:tabs>
          <w:tab w:val="left" w:pos="240"/>
        </w:tabs>
        <w:ind w:right="96"/>
        <w:jc w:val="both"/>
        <w:rPr>
          <w:color w:val="993300"/>
        </w:rPr>
      </w:pPr>
    </w:p>
    <w:bookmarkEnd w:id="0"/>
    <w:p w14:paraId="1EE5C0BA" w14:textId="77777777" w:rsidR="00100D64" w:rsidRPr="009C2142" w:rsidRDefault="00100D64" w:rsidP="00100D64">
      <w:pPr>
        <w:autoSpaceDE w:val="0"/>
        <w:autoSpaceDN w:val="0"/>
        <w:adjustRightInd w:val="0"/>
        <w:rPr>
          <w:b/>
          <w:bCs/>
          <w:color w:val="993300"/>
        </w:rPr>
      </w:pPr>
    </w:p>
    <w:p w14:paraId="6F1F63FA" w14:textId="77777777" w:rsidR="00100D64" w:rsidRPr="009C2142" w:rsidRDefault="00100D64" w:rsidP="00100D64">
      <w:pPr>
        <w:jc w:val="both"/>
        <w:rPr>
          <w:color w:val="993300"/>
        </w:rPr>
      </w:pPr>
    </w:p>
    <w:p w14:paraId="224B67CE" w14:textId="77777777" w:rsidR="00100D64" w:rsidRPr="009C2142" w:rsidRDefault="00100D64" w:rsidP="00100D64">
      <w:pPr>
        <w:widowControl w:val="0"/>
        <w:spacing w:line="320" w:lineRule="exact"/>
        <w:jc w:val="both"/>
        <w:rPr>
          <w:bCs/>
          <w:color w:val="993300"/>
          <w:sz w:val="22"/>
          <w:szCs w:val="22"/>
        </w:rPr>
      </w:pPr>
    </w:p>
    <w:p w14:paraId="41DA1896" w14:textId="77777777" w:rsidR="00100D64" w:rsidRPr="009C2142" w:rsidRDefault="00100D64" w:rsidP="00100D64">
      <w:pPr>
        <w:widowControl w:val="0"/>
        <w:spacing w:line="320" w:lineRule="exact"/>
        <w:jc w:val="both"/>
        <w:rPr>
          <w:bCs/>
          <w:color w:val="993300"/>
          <w:sz w:val="22"/>
          <w:szCs w:val="22"/>
        </w:rPr>
      </w:pPr>
    </w:p>
    <w:p w14:paraId="66EE08A8" w14:textId="77777777" w:rsidR="00100D64" w:rsidRDefault="00100D64" w:rsidP="00100D64">
      <w:pPr>
        <w:widowControl w:val="0"/>
        <w:spacing w:line="320" w:lineRule="exact"/>
        <w:jc w:val="both"/>
        <w:rPr>
          <w:bCs/>
          <w:color w:val="993300"/>
          <w:sz w:val="22"/>
          <w:szCs w:val="22"/>
        </w:rPr>
      </w:pPr>
    </w:p>
    <w:p w14:paraId="54CF10E3" w14:textId="77777777" w:rsidR="00100D64" w:rsidRPr="003C05B1" w:rsidRDefault="00100D64" w:rsidP="00100D64">
      <w:pPr>
        <w:jc w:val="both"/>
        <w:rPr>
          <w:rFonts w:ascii="Calibri" w:hAnsi="Calibri" w:cs="Calibri"/>
          <w:sz w:val="20"/>
          <w:szCs w:val="20"/>
        </w:rPr>
      </w:pPr>
    </w:p>
    <w:p w14:paraId="6EB6133C" w14:textId="77777777" w:rsidR="0040087A" w:rsidRPr="00100D64" w:rsidRDefault="0040087A" w:rsidP="00100D64"/>
    <w:sectPr w:rsidR="0040087A" w:rsidRPr="00100D64" w:rsidSect="00397229"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0" w:h="16840"/>
      <w:pgMar w:top="1860" w:right="1000" w:bottom="0" w:left="1020" w:header="976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346CFA" w14:textId="77777777" w:rsidR="00397229" w:rsidRDefault="00397229" w:rsidP="00C34F6F">
      <w:pPr>
        <w:spacing w:line="240" w:lineRule="auto"/>
      </w:pPr>
      <w:r>
        <w:separator/>
      </w:r>
    </w:p>
  </w:endnote>
  <w:endnote w:type="continuationSeparator" w:id="0">
    <w:p w14:paraId="1205DE19" w14:textId="77777777" w:rsidR="00397229" w:rsidRDefault="00397229" w:rsidP="00C34F6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S ??">
    <w:altName w:val="Arial Unicode MS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font467">
    <w:altName w:val="Times New Roman"/>
    <w:charset w:val="00"/>
    <w:family w:val="auto"/>
    <w:pitch w:val="variable"/>
  </w:font>
  <w:font w:name="Bodoni Book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 Light">
    <w:charset w:val="00"/>
    <w:family w:val="swiss"/>
    <w:pitch w:val="variable"/>
    <w:sig w:usb0="20000287" w:usb1="00000003" w:usb2="00000000" w:usb3="00000000" w:csb0="0000019F" w:csb1="00000000"/>
  </w:font>
  <w:font w:name="Arial 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opagina"/>
      </w:rPr>
      <w:id w:val="-1649894653"/>
      <w:docPartObj>
        <w:docPartGallery w:val="Page Numbers (Bottom of Page)"/>
        <w:docPartUnique/>
      </w:docPartObj>
    </w:sdtPr>
    <w:sdtContent>
      <w:p w14:paraId="39F2F9B1" w14:textId="77C208B0" w:rsidR="002460C8" w:rsidRDefault="002460C8" w:rsidP="00033AA6">
        <w:pPr>
          <w:pStyle w:val="Pidipagina"/>
          <w:framePr w:wrap="around" w:vAnchor="text" w:hAnchor="margin" w:xAlign="center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end"/>
        </w:r>
      </w:p>
    </w:sdtContent>
  </w:sdt>
  <w:p w14:paraId="00BACECB" w14:textId="77777777" w:rsidR="002460C8" w:rsidRDefault="002460C8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309103" w14:textId="1CA3EDAA" w:rsidR="002460C8" w:rsidRPr="00033AA6" w:rsidRDefault="002460C8" w:rsidP="00033AA6">
    <w:pPr>
      <w:pStyle w:val="Pidipagina"/>
      <w:tabs>
        <w:tab w:val="clear" w:pos="4819"/>
        <w:tab w:val="center" w:pos="5245"/>
      </w:tabs>
      <w:spacing w:after="60"/>
      <w:jc w:val="center"/>
      <w:rPr>
        <w:rFonts w:ascii="Calibri" w:hAnsi="Calibri"/>
        <w:color w:val="FFFFFF" w:themeColor="background1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72576" behindDoc="1" locked="0" layoutInCell="1" allowOverlap="1" wp14:anchorId="6C888700" wp14:editId="6441191B">
              <wp:simplePos x="0" y="0"/>
              <wp:positionH relativeFrom="column">
                <wp:posOffset>-537845</wp:posOffset>
              </wp:positionH>
              <wp:positionV relativeFrom="paragraph">
                <wp:posOffset>-305435</wp:posOffset>
              </wp:positionV>
              <wp:extent cx="7559675" cy="859790"/>
              <wp:effectExtent l="0" t="0" r="9525" b="3810"/>
              <wp:wrapNone/>
              <wp:docPr id="30" name="Gruppo 3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9675" cy="859790"/>
                        <a:chOff x="0" y="0"/>
                        <a:chExt cx="7559675" cy="858813"/>
                      </a:xfrm>
                    </wpg:grpSpPr>
                    <wps:wsp>
                      <wps:cNvPr id="31" name="Rettangolo 2"/>
                      <wps:cNvSpPr/>
                      <wps:spPr>
                        <a:xfrm>
                          <a:off x="0" y="499403"/>
                          <a:ext cx="7559675" cy="359410"/>
                        </a:xfrm>
                        <a:prstGeom prst="rect">
                          <a:avLst/>
                        </a:prstGeom>
                        <a:solidFill>
                          <a:srgbClr val="BB75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2" name="Immagine 32" descr="Immagine che contiene Carattere, testo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711" t="8800" r="4167" b="9597"/>
                        <a:stretch/>
                      </pic:blipFill>
                      <pic:spPr bwMode="auto">
                        <a:xfrm>
                          <a:off x="457200" y="0"/>
                          <a:ext cx="1069975" cy="431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3" name="Immagine 33" descr="Macintosh HD:Users:gio:Desktop:Most.p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028006" y="56271"/>
                          <a:ext cx="10617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B1C40AE" id="Gruppo 30" o:spid="_x0000_s1026" style="position:absolute;margin-left:-42.35pt;margin-top:-24.05pt;width:595.25pt;height:67.7pt;z-index:-251643904;mso-width-relative:margin;mso-height-relative:margin" coordsize="75596,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">
              <v:rect id="Rettangolo 2" o:spid="_x0000_s1027" style="position:absolute;top:4994;width:75596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" fillcolor="#bb753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32" o:spid="_x0000_s1028" type="#_x0000_t75" alt="Immagine che contiene Carattere, testo, logo, Elementi grafici&#10;&#10;Descrizione generata automaticamente" style="position:absolute;left:4572;width:10699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">
                <v:imagedata r:id="rId3" o:title="Immagine che contiene Carattere, testo, logo, Elementi grafici&#10;&#10;Descrizione generata automaticamente" croptop="5767f" cropbottom="6289f" cropleft="3087f" cropright="2731f"/>
              </v:shape>
              <v:shape id="Immagine 33" o:spid="_x0000_s1029" type="#_x0000_t75" alt="Macintosh HD:Users:gio:Desktop:Most.png" style="position:absolute;left:60280;top:562;width:10617;height:3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">
                <v:imagedata r:id="rId4" o:title="Most"/>
              </v:shape>
            </v:group>
          </w:pict>
        </mc:Fallback>
      </mc:AlternateContent>
    </w:r>
    <w:r w:rsidRPr="00033AA6">
      <w:rPr>
        <w:rStyle w:val="Numeropagina"/>
        <w:rFonts w:ascii="Calibri" w:hAnsi="Calibri"/>
        <w:sz w:val="20"/>
        <w:szCs w:val="20"/>
      </w:rPr>
      <w:fldChar w:fldCharType="begin"/>
    </w:r>
    <w:r w:rsidRPr="00033AA6">
      <w:rPr>
        <w:rStyle w:val="Numeropagina"/>
        <w:rFonts w:ascii="Calibri" w:hAnsi="Calibri"/>
        <w:sz w:val="20"/>
        <w:szCs w:val="20"/>
      </w:rPr>
      <w:instrText xml:space="preserve"> PAGE </w:instrText>
    </w:r>
    <w:r w:rsidRPr="00033AA6">
      <w:rPr>
        <w:rStyle w:val="Numeropagina"/>
        <w:rFonts w:ascii="Calibri" w:hAnsi="Calibri"/>
        <w:sz w:val="20"/>
        <w:szCs w:val="20"/>
      </w:rPr>
      <w:fldChar w:fldCharType="separate"/>
    </w:r>
    <w:r w:rsidR="00B12B32">
      <w:rPr>
        <w:rStyle w:val="Numeropagina"/>
        <w:rFonts w:ascii="Calibri" w:hAnsi="Calibri"/>
        <w:noProof/>
        <w:sz w:val="20"/>
        <w:szCs w:val="20"/>
      </w:rPr>
      <w:t>4</w:t>
    </w:r>
    <w:r w:rsidRPr="00033AA6">
      <w:rPr>
        <w:rStyle w:val="Numeropagina"/>
        <w:rFonts w:ascii="Calibri" w:hAnsi="Calibri"/>
        <w:sz w:val="20"/>
        <w:szCs w:val="20"/>
      </w:rPr>
      <w:fldChar w:fldCharType="end"/>
    </w:r>
  </w:p>
  <w:p w14:paraId="6D26C117" w14:textId="5AF24DEA" w:rsidR="002460C8" w:rsidRDefault="002460C8" w:rsidP="00C34F6F">
    <w:pPr>
      <w:pStyle w:val="Pidipagina"/>
      <w:tabs>
        <w:tab w:val="clear" w:pos="4819"/>
        <w:tab w:val="center" w:pos="5245"/>
      </w:tabs>
      <w:jc w:val="center"/>
      <w:rPr>
        <w:color w:val="FFFFFF" w:themeColor="background1"/>
        <w:sz w:val="18"/>
        <w:szCs w:val="1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482608" w14:textId="3543CD6D" w:rsidR="002460C8" w:rsidRPr="000957CC" w:rsidRDefault="002460C8" w:rsidP="00C34F6F">
    <w:pPr>
      <w:pStyle w:val="Pidipagina"/>
      <w:jc w:val="center"/>
      <w:rPr>
        <w:rFonts w:ascii="Calibri" w:hAnsi="Calibri" w:cs="Calibri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184E8321" wp14:editId="01161799">
              <wp:simplePos x="0" y="0"/>
              <wp:positionH relativeFrom="column">
                <wp:posOffset>-532765</wp:posOffset>
              </wp:positionH>
              <wp:positionV relativeFrom="paragraph">
                <wp:posOffset>-313690</wp:posOffset>
              </wp:positionV>
              <wp:extent cx="7559675" cy="858520"/>
              <wp:effectExtent l="0" t="0" r="9525" b="5080"/>
              <wp:wrapNone/>
              <wp:docPr id="25" name="Gruppo 2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9675" cy="858520"/>
                        <a:chOff x="38735" y="0"/>
                        <a:chExt cx="7559675" cy="858813"/>
                      </a:xfrm>
                    </wpg:grpSpPr>
                    <wps:wsp>
                      <wps:cNvPr id="14" name="Rettangolo 2"/>
                      <wps:cNvSpPr/>
                      <wps:spPr>
                        <a:xfrm>
                          <a:off x="38735" y="499403"/>
                          <a:ext cx="7559675" cy="359410"/>
                        </a:xfrm>
                        <a:prstGeom prst="rect">
                          <a:avLst/>
                        </a:prstGeom>
                        <a:solidFill>
                          <a:srgbClr val="BB75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" name="Immagine 10" descr="Immagine che contiene Carattere, testo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711" t="8800" r="4167" b="9597"/>
                        <a:stretch/>
                      </pic:blipFill>
                      <pic:spPr bwMode="auto">
                        <a:xfrm>
                          <a:off x="457200" y="0"/>
                          <a:ext cx="1069975" cy="431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1" name="Immagine 21" descr="Macintosh HD:Users:gio:Desktop:Most.p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028006" y="56271"/>
                          <a:ext cx="10617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8857F21" id="Gruppo 25" o:spid="_x0000_s1026" style="position:absolute;margin-left:-41.95pt;margin-top:-24.7pt;width:595.25pt;height:67.6pt;z-index:251675648" coordorigin="387" coordsize="75596,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">
              <v:rect id="Rettangolo 2" o:spid="_x0000_s1027" style="position:absolute;left:387;top:4994;width:75597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" fillcolor="#bb753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0" o:spid="_x0000_s1028" type="#_x0000_t75" alt="Immagine che contiene Carattere, testo, logo, Elementi grafici&#10;&#10;Descrizione generata automaticamente" style="position:absolute;left:4572;width:10699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">
                <v:imagedata r:id="rId3" o:title="Immagine che contiene Carattere, testo, logo, Elementi grafici&#10;&#10;Descrizione generata automaticamente" croptop="5767f" cropbottom="6289f" cropleft="3087f" cropright="2731f"/>
              </v:shape>
              <v:shape id="Immagine 21" o:spid="_x0000_s1029" type="#_x0000_t75" alt="Macintosh HD:Users:gio:Desktop:Most.png" style="position:absolute;left:60280;top:562;width:10617;height:3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">
                <v:imagedata r:id="rId4" o:title="Most"/>
              </v:shape>
            </v:group>
          </w:pict>
        </mc:Fallback>
      </mc:AlternateContent>
    </w:r>
  </w:p>
  <w:p w14:paraId="1F204EED" w14:textId="77EF6006" w:rsidR="002460C8" w:rsidRDefault="002460C8" w:rsidP="00C34F6F">
    <w:pPr>
      <w:pStyle w:val="Pidipagin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FE966B" w14:textId="77777777" w:rsidR="00397229" w:rsidRDefault="00397229" w:rsidP="00E0377D">
      <w:pPr>
        <w:spacing w:before="180" w:line="240" w:lineRule="auto"/>
      </w:pPr>
      <w:r>
        <w:separator/>
      </w:r>
    </w:p>
  </w:footnote>
  <w:footnote w:type="continuationSeparator" w:id="0">
    <w:p w14:paraId="6C7D64A5" w14:textId="77777777" w:rsidR="00397229" w:rsidRDefault="00397229" w:rsidP="00C34F6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A17B27" w14:textId="77777777" w:rsidR="002460C8" w:rsidRPr="00C34F6F" w:rsidRDefault="002460C8" w:rsidP="00C34F6F">
    <w:pPr>
      <w:pStyle w:val="Intestazione"/>
      <w:tabs>
        <w:tab w:val="clear" w:pos="4819"/>
        <w:tab w:val="clear" w:pos="9638"/>
      </w:tabs>
      <w:rPr>
        <w:sz w:val="20"/>
        <w:szCs w:val="20"/>
      </w:rPr>
    </w:pPr>
    <w:r w:rsidRPr="00C34F6F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0048" behindDoc="0" locked="0" layoutInCell="1" allowOverlap="1" wp14:anchorId="66F8F66C" wp14:editId="6A231561">
              <wp:simplePos x="0" y="0"/>
              <wp:positionH relativeFrom="column">
                <wp:posOffset>-574040</wp:posOffset>
              </wp:positionH>
              <wp:positionV relativeFrom="paragraph">
                <wp:posOffset>-332105</wp:posOffset>
              </wp:positionV>
              <wp:extent cx="7704455" cy="1168400"/>
              <wp:effectExtent l="0" t="0" r="0" b="0"/>
              <wp:wrapThrough wrapText="bothSides">
                <wp:wrapPolygon edited="0">
                  <wp:start x="0" y="0"/>
                  <wp:lineTo x="0" y="21130"/>
                  <wp:lineTo x="21506" y="21130"/>
                  <wp:lineTo x="21506" y="0"/>
                  <wp:lineTo x="0" y="0"/>
                </wp:wrapPolygon>
              </wp:wrapThrough>
              <wp:docPr id="12" name="Grup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04455" cy="1168400"/>
                        <a:chOff x="0" y="0"/>
                        <a:chExt cx="7704455" cy="1168400"/>
                      </a:xfrm>
                    </wpg:grpSpPr>
                    <pic:pic xmlns:pic="http://schemas.openxmlformats.org/drawingml/2006/picture">
                      <pic:nvPicPr>
                        <pic:cNvPr id="2" name="Immagine 2" descr="Immagine che contiene testo, schermata, Carattere, Blu elettrico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04455" cy="1168400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" name="Immagine 1" descr="Immagine che contiene testo, schermata, software, Pagina Web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9112" t="19865" r="9356" b="73959"/>
                        <a:stretch/>
                      </pic:blipFill>
                      <pic:spPr bwMode="auto">
                        <a:xfrm>
                          <a:off x="5895340" y="288925"/>
                          <a:ext cx="129095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6A66E3E" id="Gruppo 12" o:spid="_x0000_s1026" style="position:absolute;margin-left:-45.2pt;margin-top:-26.15pt;width:606.65pt;height:92pt;z-index:251650048" coordsize="77044,116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GBAAAAAFJnaHRsb25nAAAJ&#10;sA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EQAAAAAAAQEAOEJJTQQUAAAA&#10;AAAEAAAAAThCSU0EDAAAAAAGCQAAAAEAAACgAAAAGQAAAeAAAC7gAAAF7QAYAAH/2P/tAAxBZG9i&#10;ZV9DTQAC/+4ADkFkb2JlAGSAAAAAAf/bAIQADAgICAkIDAkJDBELCgsRFQ8MDA8VGBMTFRMTGBEM&#10;DAwMDAwRDAwMDAwMDAwMDAwMDAwMDAwMDAwMDAwMDAwMDAENCwsNDg0QDg4QFA4ODhQUDg4ODhQR&#10;DAwMDAwREQwMDAwMDBEMDAwMDAwMDAwMDAwMDAwMDAwMDAwMDAwMDAwM/8AAEQgAGQCg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+q2m4AAAAAAAAAAAAAAAAAAAAAAAAAAAAAAAAAAAAAAAAAAAAAAAAAAAA&#10;AAAAAAAAAAAAAAAAAAAAAAAAAAAAAAAAAAAAAAAAAAAAAAAAAAAAAAAAAAAAAAAAAAAAAAAAAAAA&#10;AAAAAAAAAAAAAAAAAAAAAAAAAA/oO/NLuE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2" o:spid="_x0000_s1027" type="#_x0000_t75" alt="Immagine che contiene testo, schermata, Carattere, Blu elettrico&#10;&#10;Descrizione generata automaticamente" style="position:absolute;width:77044;height:11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">
                <v:imagedata r:id="rId3" o:title="Immagine che contiene testo, schermata, Carattere, Blu elettrico&#10;&#10;Descrizione generata automaticamente"/>
              </v:shape>
              <v:shape id="Immagine 1" o:spid="_x0000_s1028" type="#_x0000_t75" alt="Immagine che contiene testo, schermata, software, Pagina Web&#10;&#10;Descrizione generata automaticamente" style="position:absolute;left:58953;top:2889;width:1290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">
                <v:imagedata r:id="rId4" o:title="Immagine che contiene testo, schermata, software, Pagina Web&#10;&#10;Descrizione generata automaticamente" croptop="13019f" cropbottom="48470f" cropleft="51847f" cropright="6132f"/>
              </v:shape>
              <w10:wrap type="through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8AD4FF" w14:textId="5AC6CB1E" w:rsidR="002460C8" w:rsidRPr="00DD675F" w:rsidRDefault="002460C8" w:rsidP="00DD675F">
    <w:pPr>
      <w:widowControl w:val="0"/>
      <w:autoSpaceDE w:val="0"/>
      <w:autoSpaceDN w:val="0"/>
      <w:adjustRightInd w:val="0"/>
      <w:spacing w:line="240" w:lineRule="auto"/>
      <w:jc w:val="center"/>
      <w:rPr>
        <w:rFonts w:ascii="Calibri" w:hAnsi="Calibri" w:cs="Arial Bold"/>
        <w:b/>
        <w:bCs/>
        <w:smallCaps/>
        <w:sz w:val="28"/>
        <w:szCs w:val="28"/>
      </w:rPr>
    </w:pPr>
    <w:r w:rsidRPr="00DD675F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32004A70" wp14:editId="58620545">
              <wp:simplePos x="0" y="0"/>
              <wp:positionH relativeFrom="column">
                <wp:posOffset>-540385</wp:posOffset>
              </wp:positionH>
              <wp:positionV relativeFrom="paragraph">
                <wp:posOffset>-1170305</wp:posOffset>
              </wp:positionV>
              <wp:extent cx="7704455" cy="998220"/>
              <wp:effectExtent l="0" t="0" r="0" b="0"/>
              <wp:wrapThrough wrapText="bothSides">
                <wp:wrapPolygon edited="0">
                  <wp:start x="0" y="0"/>
                  <wp:lineTo x="0" y="20885"/>
                  <wp:lineTo x="21506" y="20885"/>
                  <wp:lineTo x="21506" y="0"/>
                  <wp:lineTo x="0" y="0"/>
                </wp:wrapPolygon>
              </wp:wrapThrough>
              <wp:docPr id="18" name="Gruppo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04455" cy="998220"/>
                        <a:chOff x="0" y="0"/>
                        <a:chExt cx="7704455" cy="998806"/>
                      </a:xfrm>
                    </wpg:grpSpPr>
                    <pic:pic xmlns:pic="http://schemas.openxmlformats.org/drawingml/2006/picture">
                      <pic:nvPicPr>
                        <pic:cNvPr id="19" name="Immagine 19" descr="Immagine che contiene testo, schermata, Carattere, Blu elettrico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b="14515"/>
                        <a:stretch/>
                      </pic:blipFill>
                      <pic:spPr>
                        <a:xfrm>
                          <a:off x="0" y="0"/>
                          <a:ext cx="7704455" cy="998806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0" name="Immagine 20" descr="Immagine che contiene testo, schermata, software, Pagina Web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9112" t="19865" r="9356" b="73959"/>
                        <a:stretch/>
                      </pic:blipFill>
                      <pic:spPr bwMode="auto">
                        <a:xfrm>
                          <a:off x="5895340" y="288925"/>
                          <a:ext cx="129095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FD80FE" id="Gruppo 18" o:spid="_x0000_s1026" style="position:absolute;margin-left:-42.55pt;margin-top:-92.15pt;width:606.65pt;height:78.6pt;z-index:251667456;mso-height-relative:margin" coordsize="77044,9988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PqtpuAAAAAAAAAAAAAAAAAAAAAAAAAAAAAAAAAAAAAAAAAAAAAAAAAAAAAAA&#10;AAAAAAAAAAAAAAAAAAAAAAAAAAAAAAAAAAAAAAAAAAAAAAAAAAAAAAAAAAAAAAAAAAAAAAAAAAAA&#10;AAAAAAAAAAAAAAAAAAAAAAAP6DvzS7h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9" o:spid="_x0000_s1027" type="#_x0000_t75" alt="Immagine che contiene testo, schermata, Carattere, Blu elettrico&#10;&#10;Descrizione generata automaticamente" style="position:absolute;width:77044;height:99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">
                <v:imagedata r:id="rId3" o:title="Immagine che contiene testo, schermata, Carattere, Blu elettrico&#10;&#10;Descrizione generata automaticamente" cropbottom="9513f"/>
              </v:shape>
              <v:shape id="Immagine 20" o:spid="_x0000_s1028" type="#_x0000_t75" alt="Immagine che contiene testo, schermata, software, Pagina Web&#10;&#10;Descrizione generata automaticamente" style="position:absolute;left:58953;top:2889;width:1290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">
                <v:imagedata r:id="rId4" o:title="Immagine che contiene testo, schermata, software, Pagina Web&#10;&#10;Descrizione generata automaticamente" croptop="13019f" cropbottom="48470f" cropleft="51847f" cropright="6132f"/>
              </v:shape>
              <w10:wrap type="through"/>
            </v:group>
          </w:pict>
        </mc:Fallback>
      </mc:AlternateContent>
    </w:r>
    <w:r w:rsidRPr="00DD675F">
      <w:rPr>
        <w:rFonts w:ascii="Calibri" w:hAnsi="Calibri" w:cs="Calibri Bold"/>
        <w:b/>
        <w:bCs/>
        <w:smallCaps/>
        <w:sz w:val="28"/>
        <w:szCs w:val="28"/>
      </w:rPr>
      <w:t>Missione 4 Istruzione e Ricerca – Componente 2</w:t>
    </w:r>
  </w:p>
  <w:p w14:paraId="581A045E" w14:textId="77777777" w:rsidR="002460C8" w:rsidRPr="00DD675F" w:rsidRDefault="002460C8" w:rsidP="00DD675F">
    <w:pPr>
      <w:widowControl w:val="0"/>
      <w:autoSpaceDE w:val="0"/>
      <w:autoSpaceDN w:val="0"/>
      <w:adjustRightInd w:val="0"/>
      <w:spacing w:before="60" w:line="240" w:lineRule="auto"/>
      <w:jc w:val="center"/>
      <w:rPr>
        <w:rFonts w:ascii="Calibri" w:hAnsi="Calibri" w:cs="Arial"/>
        <w:sz w:val="28"/>
        <w:szCs w:val="28"/>
      </w:rPr>
    </w:pPr>
    <w:r w:rsidRPr="00DD675F">
      <w:rPr>
        <w:rFonts w:ascii="Calibri" w:hAnsi="Calibri" w:cs="Calibri Bold"/>
        <w:b/>
        <w:bCs/>
        <w:sz w:val="28"/>
        <w:szCs w:val="28"/>
      </w:rPr>
      <w:t>Titolo Progetto: Centro Nazionale per la Mobilità Sostenibile (CNMOST)</w:t>
    </w:r>
  </w:p>
  <w:p w14:paraId="79266542" w14:textId="77777777" w:rsidR="002460C8" w:rsidRPr="00DD675F" w:rsidRDefault="002460C8" w:rsidP="00DD675F">
    <w:pPr>
      <w:widowControl w:val="0"/>
      <w:autoSpaceDE w:val="0"/>
      <w:autoSpaceDN w:val="0"/>
      <w:adjustRightInd w:val="0"/>
      <w:spacing w:before="60" w:line="240" w:lineRule="auto"/>
      <w:jc w:val="center"/>
      <w:rPr>
        <w:rFonts w:ascii="Calibri" w:hAnsi="Calibri" w:cs="Arial"/>
      </w:rPr>
    </w:pPr>
    <w:r w:rsidRPr="00DD675F">
      <w:rPr>
        <w:rFonts w:ascii="Calibri" w:hAnsi="Calibri" w:cs="Times New Roman"/>
      </w:rPr>
      <w:t>Codice progetto MUR: CN00000023 – CUP UNINA: E63C22000930007</w:t>
    </w:r>
  </w:p>
  <w:p w14:paraId="2BAB040C" w14:textId="7C41720F" w:rsidR="002460C8" w:rsidRDefault="002460C8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7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 w15:restartNumberingAfterBreak="0">
    <w:nsid w:val="00000004"/>
    <w:multiLevelType w:val="multilevel"/>
    <w:tmpl w:val="00000004"/>
    <w:name w:val="WWNum4"/>
    <w:lvl w:ilvl="0">
      <w:start w:val="4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" w:hAnsi="Arial"/>
        <w:i w:val="0"/>
        <w:sz w:val="15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5"/>
    <w:multiLevelType w:val="multilevel"/>
    <w:tmpl w:val="00000005"/>
    <w:name w:val="WWNum5"/>
    <w:lvl w:ilvl="0">
      <w:start w:val="1"/>
      <w:numFmt w:val="lowerLetter"/>
      <w:lvlText w:val="%1)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" w15:restartNumberingAfterBreak="0">
    <w:nsid w:val="00000006"/>
    <w:multiLevelType w:val="multilevel"/>
    <w:tmpl w:val="00000006"/>
    <w:name w:val="WWNum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08"/>
    <w:multiLevelType w:val="multilevel"/>
    <w:tmpl w:val="00000008"/>
    <w:name w:val="WWNum8"/>
    <w:lvl w:ilvl="0">
      <w:start w:val="1"/>
      <w:numFmt w:val="bullet"/>
      <w:lvlText w:val=""/>
      <w:lvlJc w:val="left"/>
      <w:pPr>
        <w:tabs>
          <w:tab w:val="num" w:pos="0"/>
        </w:tabs>
        <w:ind w:left="1417" w:hanging="567"/>
      </w:pPr>
      <w:rPr>
        <w:rFonts w:ascii="Symbol" w:hAnsi="Symbol" w:cs="Symbol"/>
        <w:sz w:val="15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9"/>
    <w:multiLevelType w:val="multilevel"/>
    <w:tmpl w:val="00000009"/>
    <w:name w:val="WWNum9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0000000A"/>
    <w:multiLevelType w:val="multilevel"/>
    <w:tmpl w:val="3D8C9648"/>
    <w:name w:val="WWNum10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strike w:val="0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0B"/>
    <w:multiLevelType w:val="multilevel"/>
    <w:tmpl w:val="0000000B"/>
    <w:name w:val="WWNum11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0C"/>
    <w:multiLevelType w:val="multilevel"/>
    <w:tmpl w:val="0000000C"/>
    <w:name w:val="WWNum12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0000000D"/>
    <w:multiLevelType w:val="multilevel"/>
    <w:tmpl w:val="0000000D"/>
    <w:name w:val="WWNum13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0000000E"/>
    <w:multiLevelType w:val="multilevel"/>
    <w:tmpl w:val="036A5BEC"/>
    <w:name w:val="WWNum14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ourier New" w:hAnsi="Courier New" w:cs="Courier New"/>
        <w:b w:val="0"/>
        <w:sz w:val="14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1" w15:restartNumberingAfterBreak="0">
    <w:nsid w:val="029F4DA1"/>
    <w:multiLevelType w:val="hybridMultilevel"/>
    <w:tmpl w:val="52F4C994"/>
    <w:lvl w:ilvl="0" w:tplc="11AE96A4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  <w:strike w:val="0"/>
        <w:color w:val="auto"/>
      </w:rPr>
    </w:lvl>
    <w:lvl w:ilvl="1" w:tplc="0410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039D5D09"/>
    <w:multiLevelType w:val="hybridMultilevel"/>
    <w:tmpl w:val="BEF66F14"/>
    <w:lvl w:ilvl="0" w:tplc="183C25EA">
      <w:start w:val="1"/>
      <w:numFmt w:val="bullet"/>
      <w:lvlText w:val=""/>
      <w:lvlJc w:val="left"/>
      <w:pPr>
        <w:tabs>
          <w:tab w:val="num" w:pos="1566"/>
        </w:tabs>
        <w:ind w:left="1566" w:hanging="360"/>
      </w:pPr>
      <w:rPr>
        <w:rFonts w:ascii="Symbol" w:hAnsi="Symbol" w:hint="default"/>
        <w:color w:val="auto"/>
        <w:sz w:val="24"/>
      </w:rPr>
    </w:lvl>
    <w:lvl w:ilvl="1" w:tplc="04100003" w:tentative="1">
      <w:start w:val="1"/>
      <w:numFmt w:val="bullet"/>
      <w:lvlText w:val="o"/>
      <w:lvlJc w:val="left"/>
      <w:pPr>
        <w:tabs>
          <w:tab w:val="num" w:pos="1920"/>
        </w:tabs>
        <w:ind w:left="192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640"/>
        </w:tabs>
        <w:ind w:left="264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3360"/>
        </w:tabs>
        <w:ind w:left="336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4080"/>
        </w:tabs>
        <w:ind w:left="408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800"/>
        </w:tabs>
        <w:ind w:left="480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6240"/>
        </w:tabs>
        <w:ind w:left="624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960"/>
        </w:tabs>
        <w:ind w:left="6960" w:hanging="360"/>
      </w:pPr>
      <w:rPr>
        <w:rFonts w:ascii="Wingdings" w:hAnsi="Wingdings" w:hint="default"/>
      </w:rPr>
    </w:lvl>
  </w:abstractNum>
  <w:abstractNum w:abstractNumId="13" w15:restartNumberingAfterBreak="0">
    <w:nsid w:val="0B560104"/>
    <w:multiLevelType w:val="multilevel"/>
    <w:tmpl w:val="602A9A04"/>
    <w:styleLink w:val="WWNum11"/>
    <w:lvl w:ilvl="0">
      <w:numFmt w:val="bullet"/>
      <w:lvlText w:val="-"/>
      <w:lvlJc w:val="left"/>
      <w:pPr>
        <w:ind w:left="1211" w:hanging="360"/>
      </w:pPr>
      <w:rPr>
        <w:rFonts w:ascii="Trebuchet MS" w:hAnsi="Trebuchet MS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0D6228C5"/>
    <w:multiLevelType w:val="multilevel"/>
    <w:tmpl w:val="85D2742C"/>
    <w:styleLink w:val="WWNum20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5" w15:restartNumberingAfterBreak="0">
    <w:nsid w:val="139A3CAD"/>
    <w:multiLevelType w:val="multilevel"/>
    <w:tmpl w:val="F9EEEBE2"/>
    <w:styleLink w:val="WWNum121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abstractNum w:abstractNumId="16" w15:restartNumberingAfterBreak="0">
    <w:nsid w:val="1CE22E5D"/>
    <w:multiLevelType w:val="multilevel"/>
    <w:tmpl w:val="A1AA8C74"/>
    <w:styleLink w:val="WWNum5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decimal"/>
      <w:lvlText w:val="%1.%2.%3.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80" w:hanging="360"/>
      </w:pPr>
      <w:rPr>
        <w:rFonts w:cs="Times New Roman"/>
      </w:rPr>
    </w:lvl>
  </w:abstractNum>
  <w:abstractNum w:abstractNumId="17" w15:restartNumberingAfterBreak="0">
    <w:nsid w:val="23D3207D"/>
    <w:multiLevelType w:val="multilevel"/>
    <w:tmpl w:val="3F4EE8CC"/>
    <w:styleLink w:val="WWNum16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abstractNum w:abstractNumId="18" w15:restartNumberingAfterBreak="0">
    <w:nsid w:val="2E150C22"/>
    <w:multiLevelType w:val="multilevel"/>
    <w:tmpl w:val="2924C08A"/>
    <w:styleLink w:val="WWNum23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start w:val="1"/>
      <w:numFmt w:val="decimal"/>
      <w:lvlText w:val="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1440" w:hanging="360"/>
      </w:pPr>
    </w:lvl>
    <w:lvl w:ilvl="3">
      <w:start w:val="1"/>
      <w:numFmt w:val="decimal"/>
      <w:lvlText w:val="%1.%2.%3.%4"/>
      <w:lvlJc w:val="left"/>
      <w:pPr>
        <w:ind w:left="1800" w:hanging="360"/>
      </w:pPr>
    </w:lvl>
    <w:lvl w:ilvl="4">
      <w:start w:val="1"/>
      <w:numFmt w:val="decimal"/>
      <w:lvlText w:val="%1.%2.%3.%4.%5"/>
      <w:lvlJc w:val="left"/>
      <w:pPr>
        <w:ind w:left="2160" w:hanging="360"/>
      </w:pPr>
    </w:lvl>
    <w:lvl w:ilvl="5">
      <w:start w:val="1"/>
      <w:numFmt w:val="decimal"/>
      <w:lvlText w:val="%1.%2.%3.%4.%5.%6"/>
      <w:lvlJc w:val="left"/>
      <w:pPr>
        <w:ind w:left="2520" w:hanging="360"/>
      </w:pPr>
    </w:lvl>
    <w:lvl w:ilvl="6">
      <w:start w:val="1"/>
      <w:numFmt w:val="decimal"/>
      <w:lvlText w:val="%1.%2.%3.%4.%5.%6.%7"/>
      <w:lvlJc w:val="left"/>
      <w:pPr>
        <w:ind w:left="2880" w:hanging="360"/>
      </w:pPr>
    </w:lvl>
    <w:lvl w:ilvl="7">
      <w:start w:val="1"/>
      <w:numFmt w:val="decimal"/>
      <w:lvlText w:val="%1.%2.%3.%4.%5.%6.%7.%8"/>
      <w:lvlJc w:val="left"/>
      <w:pPr>
        <w:ind w:left="3240" w:hanging="360"/>
      </w:pPr>
    </w:lvl>
    <w:lvl w:ilvl="8">
      <w:start w:val="1"/>
      <w:numFmt w:val="decimal"/>
      <w:lvlText w:val="%1.%2.%3.%4.%5.%6.%7.%8.%9"/>
      <w:lvlJc w:val="left"/>
      <w:pPr>
        <w:ind w:left="3600" w:hanging="360"/>
      </w:pPr>
    </w:lvl>
  </w:abstractNum>
  <w:abstractNum w:abstractNumId="19" w15:restartNumberingAfterBreak="0">
    <w:nsid w:val="302251AC"/>
    <w:multiLevelType w:val="multilevel"/>
    <w:tmpl w:val="D25216A4"/>
    <w:styleLink w:val="WWNum21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0" w15:restartNumberingAfterBreak="0">
    <w:nsid w:val="362018FF"/>
    <w:multiLevelType w:val="hybridMultilevel"/>
    <w:tmpl w:val="B6C412AC"/>
    <w:lvl w:ilvl="0" w:tplc="983CB7EA">
      <w:start w:val="1"/>
      <w:numFmt w:val="decimal"/>
      <w:pStyle w:val="Bibliografia1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0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0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0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0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0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0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0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0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1" w15:restartNumberingAfterBreak="0">
    <w:nsid w:val="3A297125"/>
    <w:multiLevelType w:val="singleLevel"/>
    <w:tmpl w:val="D090A1E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</w:rPr>
    </w:lvl>
  </w:abstractNum>
  <w:abstractNum w:abstractNumId="22" w15:restartNumberingAfterBreak="0">
    <w:nsid w:val="4321045A"/>
    <w:multiLevelType w:val="multilevel"/>
    <w:tmpl w:val="30FEC816"/>
    <w:styleLink w:val="WWNum2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3" w15:restartNumberingAfterBreak="0">
    <w:nsid w:val="504946AE"/>
    <w:multiLevelType w:val="multilevel"/>
    <w:tmpl w:val="88E05D32"/>
    <w:styleLink w:val="WWNum8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58504955"/>
    <w:multiLevelType w:val="hybridMultilevel"/>
    <w:tmpl w:val="88906F8E"/>
    <w:lvl w:ilvl="0" w:tplc="B622AAB0">
      <w:start w:val="1"/>
      <w:numFmt w:val="bullet"/>
      <w:pStyle w:val="Puntoelenco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cs="Times New Roman" w:hint="default"/>
      </w:rPr>
    </w:lvl>
    <w:lvl w:ilvl="1" w:tplc="E3EC555C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5FA80370"/>
    <w:multiLevelType w:val="multilevel"/>
    <w:tmpl w:val="34B8F080"/>
    <w:styleLink w:val="WWNum111"/>
    <w:lvl w:ilvl="0">
      <w:numFmt w:val="bullet"/>
      <w:lvlText w:val="-"/>
      <w:lvlJc w:val="left"/>
      <w:pPr>
        <w:ind w:left="1211" w:hanging="360"/>
      </w:pPr>
      <w:rPr>
        <w:rFonts w:ascii="Trebuchet MS" w:hAnsi="Trebuchet MS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 w15:restartNumberingAfterBreak="0">
    <w:nsid w:val="611372AB"/>
    <w:multiLevelType w:val="multilevel"/>
    <w:tmpl w:val="9E025708"/>
    <w:styleLink w:val="WWNum6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Times New Roman"/>
      </w:rPr>
    </w:lvl>
    <w:lvl w:ilvl="2">
      <w:start w:val="1"/>
      <w:numFmt w:val="decimal"/>
      <w:lvlText w:val="%1.%2.%3.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80" w:hanging="360"/>
      </w:pPr>
      <w:rPr>
        <w:rFonts w:cs="Times New Roman"/>
      </w:rPr>
    </w:lvl>
  </w:abstractNum>
  <w:abstractNum w:abstractNumId="27" w15:restartNumberingAfterBreak="0">
    <w:nsid w:val="6123360E"/>
    <w:multiLevelType w:val="hybridMultilevel"/>
    <w:tmpl w:val="E20811AE"/>
    <w:lvl w:ilvl="0" w:tplc="755229FE">
      <w:start w:val="1"/>
      <w:numFmt w:val="bullet"/>
      <w:pStyle w:val="rien"/>
      <w:lvlText w:val="o"/>
      <w:lvlJc w:val="left"/>
      <w:pPr>
        <w:tabs>
          <w:tab w:val="num" w:pos="1004"/>
        </w:tabs>
        <w:ind w:left="1004" w:hanging="360"/>
      </w:pPr>
      <w:rPr>
        <w:rFonts w:ascii="Courier New" w:hAnsi="Courier New" w:hint="default"/>
      </w:rPr>
    </w:lvl>
    <w:lvl w:ilvl="1" w:tplc="3D58A208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B7C46FDC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E7AEB342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5EBA9DBE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F79CCF9E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7D9AE00A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6D3ABAAC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E4EE0E22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8" w15:restartNumberingAfterBreak="0">
    <w:nsid w:val="68764FAD"/>
    <w:multiLevelType w:val="multilevel"/>
    <w:tmpl w:val="885CCC14"/>
    <w:styleLink w:val="Stile2"/>
    <w:lvl w:ilvl="0">
      <w:start w:val="1"/>
      <w:numFmt w:val="decimal"/>
      <w:lvlText w:val="%1."/>
      <w:lvlJc w:val="left"/>
      <w:pPr>
        <w:ind w:left="360" w:hanging="360"/>
      </w:pPr>
      <w:rPr>
        <w:rFonts w:ascii="Garamond" w:hAnsi="Garamond" w:hint="default"/>
        <w:b/>
        <w:i w:val="0"/>
        <w:sz w:val="24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ascii="Garamond" w:hAnsi="Garamond"/>
        <w:b/>
        <w:caps/>
        <w:smallCaps w:val="0"/>
        <w:strike w:val="0"/>
        <w:dstrike w:val="0"/>
        <w:vanish w:val="0"/>
        <w:sz w:val="24"/>
        <w:vertAlign w:val="baseline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9" w15:restartNumberingAfterBreak="0">
    <w:nsid w:val="7D6D1617"/>
    <w:multiLevelType w:val="multilevel"/>
    <w:tmpl w:val="6406B744"/>
    <w:styleLink w:val="WWNum12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num w:numId="1" w16cid:durableId="1774127321">
    <w:abstractNumId w:val="27"/>
  </w:num>
  <w:num w:numId="2" w16cid:durableId="1755317228">
    <w:abstractNumId w:val="20"/>
  </w:num>
  <w:num w:numId="3" w16cid:durableId="1721054826">
    <w:abstractNumId w:val="26"/>
  </w:num>
  <w:num w:numId="4" w16cid:durableId="1677922193">
    <w:abstractNumId w:val="22"/>
  </w:num>
  <w:num w:numId="5" w16cid:durableId="1616862101">
    <w:abstractNumId w:val="23"/>
  </w:num>
  <w:num w:numId="6" w16cid:durableId="1861239224">
    <w:abstractNumId w:val="17"/>
  </w:num>
  <w:num w:numId="7" w16cid:durableId="1983266750">
    <w:abstractNumId w:val="16"/>
  </w:num>
  <w:num w:numId="8" w16cid:durableId="216400998">
    <w:abstractNumId w:val="18"/>
  </w:num>
  <w:num w:numId="9" w16cid:durableId="1260522908">
    <w:abstractNumId w:val="13"/>
  </w:num>
  <w:num w:numId="10" w16cid:durableId="1004288033">
    <w:abstractNumId w:val="29"/>
  </w:num>
  <w:num w:numId="11" w16cid:durableId="1514490369">
    <w:abstractNumId w:val="25"/>
  </w:num>
  <w:num w:numId="12" w16cid:durableId="1930774415">
    <w:abstractNumId w:val="15"/>
  </w:num>
  <w:num w:numId="13" w16cid:durableId="842936709">
    <w:abstractNumId w:val="14"/>
  </w:num>
  <w:num w:numId="14" w16cid:durableId="1069770322">
    <w:abstractNumId w:val="19"/>
  </w:num>
  <w:num w:numId="15" w16cid:durableId="2020617926">
    <w:abstractNumId w:val="28"/>
  </w:num>
  <w:num w:numId="16" w16cid:durableId="703018273">
    <w:abstractNumId w:val="24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7" w16cid:durableId="1511605878">
    <w:abstractNumId w:val="11"/>
  </w:num>
  <w:num w:numId="18" w16cid:durableId="1040938864">
    <w:abstractNumId w:val="21"/>
  </w:num>
  <w:num w:numId="19" w16cid:durableId="1990748511">
    <w:abstractNumId w:val="12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283"/>
  <w:drawingGridHorizontalSpacing w:val="57"/>
  <w:drawingGridVerticalSpacing w:val="57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4F6F"/>
    <w:rsid w:val="00033AA6"/>
    <w:rsid w:val="00066F39"/>
    <w:rsid w:val="000957CC"/>
    <w:rsid w:val="000B7BE7"/>
    <w:rsid w:val="000F040E"/>
    <w:rsid w:val="000F7EA7"/>
    <w:rsid w:val="00100D64"/>
    <w:rsid w:val="00112180"/>
    <w:rsid w:val="001176E7"/>
    <w:rsid w:val="00127E50"/>
    <w:rsid w:val="00133478"/>
    <w:rsid w:val="001524D1"/>
    <w:rsid w:val="001D18ED"/>
    <w:rsid w:val="00204830"/>
    <w:rsid w:val="002416FE"/>
    <w:rsid w:val="002460C8"/>
    <w:rsid w:val="00326388"/>
    <w:rsid w:val="00394290"/>
    <w:rsid w:val="00397229"/>
    <w:rsid w:val="003B3FE9"/>
    <w:rsid w:val="0040087A"/>
    <w:rsid w:val="004B7B34"/>
    <w:rsid w:val="004E1B9C"/>
    <w:rsid w:val="005B41CD"/>
    <w:rsid w:val="00623EB5"/>
    <w:rsid w:val="00633302"/>
    <w:rsid w:val="00655DEB"/>
    <w:rsid w:val="006E6D5F"/>
    <w:rsid w:val="007249F2"/>
    <w:rsid w:val="00743E19"/>
    <w:rsid w:val="009101BE"/>
    <w:rsid w:val="00917A17"/>
    <w:rsid w:val="009D4FB1"/>
    <w:rsid w:val="00A13057"/>
    <w:rsid w:val="00A2292B"/>
    <w:rsid w:val="00A2553E"/>
    <w:rsid w:val="00AB08DD"/>
    <w:rsid w:val="00AE4DB9"/>
    <w:rsid w:val="00B12B32"/>
    <w:rsid w:val="00B13740"/>
    <w:rsid w:val="00BB15D5"/>
    <w:rsid w:val="00BC01DF"/>
    <w:rsid w:val="00BD2A8D"/>
    <w:rsid w:val="00BF642F"/>
    <w:rsid w:val="00C146B1"/>
    <w:rsid w:val="00C34F6F"/>
    <w:rsid w:val="00C36785"/>
    <w:rsid w:val="00C95C58"/>
    <w:rsid w:val="00D33097"/>
    <w:rsid w:val="00D412CC"/>
    <w:rsid w:val="00DD675F"/>
    <w:rsid w:val="00DF1FA9"/>
    <w:rsid w:val="00DF6796"/>
    <w:rsid w:val="00E0377D"/>
    <w:rsid w:val="00E042B2"/>
    <w:rsid w:val="00E14797"/>
    <w:rsid w:val="00E56343"/>
    <w:rsid w:val="00E57E5A"/>
    <w:rsid w:val="00E6693B"/>
    <w:rsid w:val="00EA6529"/>
    <w:rsid w:val="00EE0E9F"/>
    <w:rsid w:val="00F0387D"/>
    <w:rsid w:val="00F713F4"/>
    <w:rsid w:val="00F82F58"/>
    <w:rsid w:val="00F96CC8"/>
    <w:rsid w:val="00FA3FCD"/>
    <w:rsid w:val="00FD3B3E"/>
    <w:rsid w:val="00FE13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F828D1D"/>
  <w14:defaultImageDpi w14:val="300"/>
  <w15:docId w15:val="{78FF1AFF-9312-4545-99D2-1B1EAF706F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133478"/>
    <w:pPr>
      <w:spacing w:line="300" w:lineRule="exact"/>
    </w:pPr>
    <w:rPr>
      <w:rFonts w:ascii="Times New Roman" w:hAnsi="Times New Roman"/>
    </w:rPr>
  </w:style>
  <w:style w:type="paragraph" w:styleId="Titolo1">
    <w:name w:val="heading 1"/>
    <w:basedOn w:val="Normale"/>
    <w:next w:val="Normale"/>
    <w:link w:val="Titolo1Carattere"/>
    <w:qFormat/>
    <w:rsid w:val="00F0387D"/>
    <w:pPr>
      <w:keepNext/>
      <w:keepLines/>
      <w:spacing w:before="48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itolo2">
    <w:name w:val="heading 2"/>
    <w:basedOn w:val="Normale"/>
    <w:next w:val="Normale"/>
    <w:link w:val="Titolo2Carattere"/>
    <w:unhideWhenUsed/>
    <w:qFormat/>
    <w:rsid w:val="00F0387D"/>
    <w:pPr>
      <w:keepNext/>
      <w:keepLines/>
      <w:spacing w:before="40" w:line="276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paragraph" w:styleId="Titolo3">
    <w:name w:val="heading 3"/>
    <w:basedOn w:val="Normale"/>
    <w:next w:val="Normale"/>
    <w:link w:val="Titolo3Carattere"/>
    <w:qFormat/>
    <w:rsid w:val="00F0387D"/>
    <w:pPr>
      <w:keepNext/>
      <w:tabs>
        <w:tab w:val="left" w:pos="4820"/>
      </w:tabs>
      <w:spacing w:line="240" w:lineRule="auto"/>
      <w:outlineLvl w:val="2"/>
    </w:pPr>
    <w:rPr>
      <w:rFonts w:eastAsia="Calibri" w:cs="Times New Roman"/>
      <w:b/>
      <w:szCs w:val="20"/>
    </w:rPr>
  </w:style>
  <w:style w:type="paragraph" w:styleId="Titolo4">
    <w:name w:val="heading 4"/>
    <w:basedOn w:val="Normale"/>
    <w:next w:val="Normale"/>
    <w:link w:val="Titolo4Carattere"/>
    <w:unhideWhenUsed/>
    <w:qFormat/>
    <w:rsid w:val="00F0387D"/>
    <w:pPr>
      <w:keepNext/>
      <w:keepLines/>
      <w:spacing w:before="40" w:line="276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paragraph" w:styleId="Titolo5">
    <w:name w:val="heading 5"/>
    <w:basedOn w:val="Normale"/>
    <w:next w:val="Normale"/>
    <w:link w:val="Titolo5Carattere"/>
    <w:unhideWhenUsed/>
    <w:qFormat/>
    <w:rsid w:val="00F0387D"/>
    <w:pPr>
      <w:keepNext/>
      <w:keepLines/>
      <w:spacing w:before="4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F0387D"/>
    <w:pPr>
      <w:keepNext/>
      <w:keepLines/>
      <w:spacing w:before="40" w:line="276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C34F6F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34F6F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C34F6F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34F6F"/>
    <w:rPr>
      <w:rFonts w:ascii="Times New Roman" w:hAnsi="Times New Roman"/>
    </w:rPr>
  </w:style>
  <w:style w:type="paragraph" w:styleId="Testofumetto">
    <w:name w:val="Balloon Text"/>
    <w:basedOn w:val="Normale"/>
    <w:link w:val="TestofumettoCarattere"/>
    <w:unhideWhenUsed/>
    <w:rsid w:val="00C34F6F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rsid w:val="00C34F6F"/>
    <w:rPr>
      <w:rFonts w:ascii="Lucida Grande" w:hAnsi="Lucida Grande" w:cs="Lucida Grande"/>
      <w:sz w:val="18"/>
      <w:szCs w:val="18"/>
    </w:rPr>
  </w:style>
  <w:style w:type="character" w:styleId="Numeropagina">
    <w:name w:val="page number"/>
    <w:basedOn w:val="Carpredefinitoparagrafo"/>
    <w:unhideWhenUsed/>
    <w:rsid w:val="00FD3B3E"/>
  </w:style>
  <w:style w:type="paragraph" w:styleId="Testonotaapidipagina">
    <w:name w:val="footnote text"/>
    <w:basedOn w:val="Normale"/>
    <w:link w:val="TestonotaapidipaginaCarattere"/>
    <w:unhideWhenUsed/>
    <w:rsid w:val="00E0377D"/>
    <w:pPr>
      <w:spacing w:before="40" w:line="240" w:lineRule="auto"/>
    </w:pPr>
    <w:rPr>
      <w:rFonts w:ascii="Calibri" w:hAnsi="Calibri"/>
      <w:sz w:val="16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rsid w:val="00E0377D"/>
    <w:rPr>
      <w:rFonts w:ascii="Calibri" w:hAnsi="Calibri"/>
      <w:sz w:val="16"/>
    </w:rPr>
  </w:style>
  <w:style w:type="character" w:styleId="Rimandonotaapidipagina">
    <w:name w:val="footnote reference"/>
    <w:basedOn w:val="Carpredefinitoparagrafo"/>
    <w:unhideWhenUsed/>
    <w:rsid w:val="00FA3FCD"/>
    <w:rPr>
      <w:vertAlign w:val="superscript"/>
    </w:rPr>
  </w:style>
  <w:style w:type="character" w:styleId="Collegamentoipertestuale">
    <w:name w:val="Hyperlink"/>
    <w:basedOn w:val="Carpredefinitoparagrafo"/>
    <w:uiPriority w:val="99"/>
    <w:unhideWhenUsed/>
    <w:rsid w:val="00917A17"/>
    <w:rPr>
      <w:color w:val="0000FF" w:themeColor="hyperlink"/>
      <w:u w:val="single"/>
    </w:rPr>
  </w:style>
  <w:style w:type="paragraph" w:styleId="Paragrafoelenco">
    <w:name w:val="List Paragraph"/>
    <w:aliases w:val="Bullet edison,Paragrafo elenco 2,Bullet List,FooterText,numbered,Paragraphe de liste1,Bulletr List Paragraph,列出段落,列出段落1,List Paragraph21,Listeafsnit1,Parágrafo da Lista1,Párrafo de lista1,Elenco Bullet point,Iter Paragrafo elenco"/>
    <w:basedOn w:val="Normale"/>
    <w:link w:val="ParagrafoelencoCarattere"/>
    <w:uiPriority w:val="99"/>
    <w:qFormat/>
    <w:rsid w:val="00917A17"/>
    <w:pPr>
      <w:ind w:left="720"/>
      <w:contextualSpacing/>
    </w:pPr>
  </w:style>
  <w:style w:type="character" w:customStyle="1" w:styleId="Titolo1Carattere">
    <w:name w:val="Titolo 1 Carattere"/>
    <w:basedOn w:val="Carpredefinitoparagrafo"/>
    <w:link w:val="Titolo1"/>
    <w:rsid w:val="00F0387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Titolo2Carattere">
    <w:name w:val="Titolo 2 Carattere"/>
    <w:basedOn w:val="Carpredefinitoparagrafo"/>
    <w:link w:val="Titolo2"/>
    <w:rsid w:val="00F0387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customStyle="1" w:styleId="Titolo3Carattere">
    <w:name w:val="Titolo 3 Carattere"/>
    <w:basedOn w:val="Carpredefinitoparagrafo"/>
    <w:link w:val="Titolo3"/>
    <w:rsid w:val="00F0387D"/>
    <w:rPr>
      <w:rFonts w:ascii="Times New Roman" w:eastAsia="Calibri" w:hAnsi="Times New Roman" w:cs="Times New Roman"/>
      <w:b/>
      <w:szCs w:val="20"/>
    </w:rPr>
  </w:style>
  <w:style w:type="character" w:customStyle="1" w:styleId="Titolo4Carattere">
    <w:name w:val="Titolo 4 Carattere"/>
    <w:basedOn w:val="Carpredefinitoparagrafo"/>
    <w:link w:val="Titolo4"/>
    <w:rsid w:val="00F0387D"/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character" w:customStyle="1" w:styleId="Titolo5Carattere">
    <w:name w:val="Titolo 5 Carattere"/>
    <w:basedOn w:val="Carpredefinitoparagrafo"/>
    <w:link w:val="Titolo5"/>
    <w:rsid w:val="00F0387D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F0387D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paragraph" w:styleId="Corpotesto">
    <w:name w:val="Body Text"/>
    <w:basedOn w:val="Normale"/>
    <w:link w:val="CorpotestoCarattere"/>
    <w:qFormat/>
    <w:rsid w:val="00F0387D"/>
    <w:pPr>
      <w:widowControl w:val="0"/>
      <w:autoSpaceDE w:val="0"/>
      <w:autoSpaceDN w:val="0"/>
      <w:spacing w:line="240" w:lineRule="auto"/>
    </w:pPr>
    <w:rPr>
      <w:rFonts w:eastAsia="Times New Roman" w:cs="Times New Roman"/>
      <w:sz w:val="22"/>
      <w:szCs w:val="22"/>
      <w:lang w:eastAsia="en-US"/>
    </w:rPr>
  </w:style>
  <w:style w:type="character" w:customStyle="1" w:styleId="CorpotestoCarattere">
    <w:name w:val="Corpo testo Carattere"/>
    <w:basedOn w:val="Carpredefinitoparagrafo"/>
    <w:link w:val="Corpotesto"/>
    <w:rsid w:val="00F0387D"/>
    <w:rPr>
      <w:rFonts w:ascii="Times New Roman" w:eastAsia="Times New Roman" w:hAnsi="Times New Roman" w:cs="Times New Roman"/>
      <w:sz w:val="22"/>
      <w:szCs w:val="22"/>
      <w:lang w:eastAsia="en-US"/>
    </w:rPr>
  </w:style>
  <w:style w:type="character" w:styleId="Enfasigrassetto">
    <w:name w:val="Strong"/>
    <w:basedOn w:val="Carpredefinitoparagrafo"/>
    <w:uiPriority w:val="22"/>
    <w:qFormat/>
    <w:rsid w:val="00F0387D"/>
    <w:rPr>
      <w:b/>
      <w:bCs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styleId="NormaleWeb">
    <w:name w:val="Normal (Web)"/>
    <w:basedOn w:val="Normale"/>
    <w:uiPriority w:val="99"/>
    <w:unhideWhenUsed/>
    <w:rsid w:val="00F0387D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table" w:styleId="Grigliatabella">
    <w:name w:val="Table Grid"/>
    <w:basedOn w:val="Tabellanormale"/>
    <w:uiPriority w:val="39"/>
    <w:rsid w:val="00F0387D"/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testo1">
    <w:name w:val="Corpo testo1"/>
    <w:basedOn w:val="Normale"/>
    <w:uiPriority w:val="99"/>
    <w:rsid w:val="00F0387D"/>
    <w:pPr>
      <w:spacing w:after="120" w:line="240" w:lineRule="auto"/>
    </w:pPr>
    <w:rPr>
      <w:rFonts w:ascii="Calibri" w:eastAsia="MS Mincho" w:hAnsi="Calibri" w:cs="Times New Roman"/>
      <w:szCs w:val="20"/>
    </w:rPr>
  </w:style>
  <w:style w:type="character" w:customStyle="1" w:styleId="grame">
    <w:name w:val="grame"/>
    <w:basedOn w:val="Carpredefinitoparagrafo"/>
    <w:uiPriority w:val="99"/>
    <w:rsid w:val="00F0387D"/>
    <w:rPr>
      <w:rFonts w:cs="Times New Roman"/>
    </w:rPr>
  </w:style>
  <w:style w:type="character" w:customStyle="1" w:styleId="spelle">
    <w:name w:val="spelle"/>
    <w:basedOn w:val="Carpredefinitoparagrafo"/>
    <w:uiPriority w:val="99"/>
    <w:rsid w:val="00F0387D"/>
    <w:rPr>
      <w:rFonts w:cs="Times New Roman"/>
    </w:rPr>
  </w:style>
  <w:style w:type="character" w:customStyle="1" w:styleId="BodyTextChar1">
    <w:name w:val="Body Text Char1"/>
    <w:uiPriority w:val="99"/>
    <w:rsid w:val="00F0387D"/>
    <w:rPr>
      <w:rFonts w:ascii="Calibri" w:hAnsi="Calibri"/>
      <w:sz w:val="24"/>
      <w:lang w:val="it-IT" w:eastAsia="it-IT"/>
    </w:rPr>
  </w:style>
  <w:style w:type="paragraph" w:customStyle="1" w:styleId="ListParagraph1">
    <w:name w:val="List Paragraph1"/>
    <w:basedOn w:val="Normale"/>
    <w:uiPriority w:val="99"/>
    <w:rsid w:val="00F0387D"/>
    <w:pPr>
      <w:spacing w:after="200" w:line="276" w:lineRule="auto"/>
      <w:ind w:left="720"/>
    </w:pPr>
    <w:rPr>
      <w:rFonts w:ascii="Calibri" w:eastAsia="MS ??" w:hAnsi="Calibri" w:cs="Calibri"/>
      <w:sz w:val="22"/>
      <w:szCs w:val="22"/>
      <w:lang w:eastAsia="en-US"/>
    </w:rPr>
  </w:style>
  <w:style w:type="paragraph" w:styleId="Sottotitolo">
    <w:name w:val="Subtitle"/>
    <w:basedOn w:val="Normale"/>
    <w:link w:val="SottotitoloCarattere"/>
    <w:qFormat/>
    <w:rsid w:val="00F0387D"/>
    <w:pPr>
      <w:spacing w:line="240" w:lineRule="auto"/>
      <w:jc w:val="center"/>
    </w:pPr>
    <w:rPr>
      <w:rFonts w:ascii="Cambria" w:eastAsia="MS Mincho" w:hAnsi="Cambria" w:cs="Cambria"/>
      <w:lang w:eastAsia="en-US"/>
    </w:rPr>
  </w:style>
  <w:style w:type="character" w:customStyle="1" w:styleId="SottotitoloCarattere">
    <w:name w:val="Sottotitolo Carattere"/>
    <w:basedOn w:val="Carpredefinitoparagrafo"/>
    <w:link w:val="Sottotitolo"/>
    <w:rsid w:val="00F0387D"/>
    <w:rPr>
      <w:rFonts w:ascii="Cambria" w:eastAsia="MS Mincho" w:hAnsi="Cambria" w:cs="Cambria"/>
      <w:lang w:eastAsia="en-US"/>
    </w:rPr>
  </w:style>
  <w:style w:type="paragraph" w:styleId="Titolo">
    <w:name w:val="Title"/>
    <w:basedOn w:val="Normale"/>
    <w:link w:val="TitoloCarattere"/>
    <w:qFormat/>
    <w:rsid w:val="00F0387D"/>
    <w:pPr>
      <w:spacing w:line="240" w:lineRule="auto"/>
      <w:jc w:val="center"/>
    </w:pPr>
    <w:rPr>
      <w:rFonts w:ascii="Calibri" w:eastAsia="MS Mincho" w:hAnsi="Calibri" w:cs="Calibri"/>
      <w:b/>
      <w:bCs/>
      <w:sz w:val="28"/>
      <w:szCs w:val="28"/>
      <w:u w:val="single"/>
    </w:rPr>
  </w:style>
  <w:style w:type="character" w:customStyle="1" w:styleId="TitoloCarattere">
    <w:name w:val="Titolo Carattere"/>
    <w:basedOn w:val="Carpredefinitoparagrafo"/>
    <w:link w:val="Titolo"/>
    <w:rsid w:val="00F0387D"/>
    <w:rPr>
      <w:rFonts w:ascii="Calibri" w:eastAsia="MS Mincho" w:hAnsi="Calibri" w:cs="Calibri"/>
      <w:b/>
      <w:bCs/>
      <w:sz w:val="28"/>
      <w:szCs w:val="28"/>
      <w:u w:val="single"/>
    </w:rPr>
  </w:style>
  <w:style w:type="paragraph" w:styleId="Rientrocorpodeltesto2">
    <w:name w:val="Body Text Indent 2"/>
    <w:basedOn w:val="Normale"/>
    <w:link w:val="Rientrocorpodeltesto2Carattere"/>
    <w:rsid w:val="00F0387D"/>
    <w:pPr>
      <w:spacing w:after="120" w:line="480" w:lineRule="auto"/>
      <w:ind w:left="283"/>
    </w:pPr>
    <w:rPr>
      <w:rFonts w:ascii="Calibri" w:eastAsia="MS Mincho" w:hAnsi="Calibri" w:cs="Calibri"/>
      <w:sz w:val="22"/>
      <w:szCs w:val="22"/>
      <w:lang w:eastAsia="en-US"/>
    </w:rPr>
  </w:style>
  <w:style w:type="character" w:customStyle="1" w:styleId="Rientrocorpodeltesto2Carattere">
    <w:name w:val="Rientro corpo del testo 2 Carattere"/>
    <w:basedOn w:val="Carpredefinitoparagrafo"/>
    <w:link w:val="Rientrocorpodeltesto2"/>
    <w:rsid w:val="00F0387D"/>
    <w:rPr>
      <w:rFonts w:ascii="Calibri" w:eastAsia="MS Mincho" w:hAnsi="Calibri" w:cs="Calibri"/>
      <w:sz w:val="22"/>
      <w:szCs w:val="22"/>
      <w:lang w:eastAsia="en-US"/>
    </w:rPr>
  </w:style>
  <w:style w:type="character" w:styleId="Enfasicorsivo">
    <w:name w:val="Emphasis"/>
    <w:basedOn w:val="Carpredefinitoparagrafo"/>
    <w:uiPriority w:val="20"/>
    <w:qFormat/>
    <w:rsid w:val="00F0387D"/>
    <w:rPr>
      <w:rFonts w:cs="Times New Roman"/>
      <w:i/>
      <w:iCs/>
    </w:rPr>
  </w:style>
  <w:style w:type="character" w:customStyle="1" w:styleId="CarattereCarattere3">
    <w:name w:val="Carattere Carattere3"/>
    <w:uiPriority w:val="99"/>
    <w:semiHidden/>
    <w:rsid w:val="00F0387D"/>
  </w:style>
  <w:style w:type="paragraph" w:customStyle="1" w:styleId="western">
    <w:name w:val="western"/>
    <w:basedOn w:val="Normale"/>
    <w:rsid w:val="00F0387D"/>
    <w:pPr>
      <w:spacing w:before="100" w:beforeAutospacing="1" w:line="240" w:lineRule="auto"/>
      <w:jc w:val="both"/>
    </w:pPr>
    <w:rPr>
      <w:rFonts w:ascii="Comic Sans MS" w:eastAsia="MS Mincho" w:hAnsi="Comic Sans MS" w:cs="Comic Sans MS"/>
      <w:sz w:val="22"/>
      <w:szCs w:val="22"/>
    </w:rPr>
  </w:style>
  <w:style w:type="character" w:customStyle="1" w:styleId="eudoraheader">
    <w:name w:val="eudoraheader"/>
    <w:uiPriority w:val="99"/>
    <w:rsid w:val="00F0387D"/>
  </w:style>
  <w:style w:type="paragraph" w:customStyle="1" w:styleId="Default">
    <w:name w:val="Default"/>
    <w:rsid w:val="00F0387D"/>
    <w:pPr>
      <w:autoSpaceDE w:val="0"/>
      <w:autoSpaceDN w:val="0"/>
      <w:adjustRightInd w:val="0"/>
    </w:pPr>
    <w:rPr>
      <w:rFonts w:ascii="Times New Roman" w:eastAsia="SimSun" w:hAnsi="Times New Roman" w:cs="Times New Roman"/>
      <w:color w:val="000000"/>
    </w:rPr>
  </w:style>
  <w:style w:type="character" w:customStyle="1" w:styleId="CorpotestoCarattere1">
    <w:name w:val="Corpo testo Carattere1"/>
    <w:basedOn w:val="Carpredefinitoparagrafo"/>
    <w:rsid w:val="00F0387D"/>
    <w:rPr>
      <w:rFonts w:ascii="Calibri" w:eastAsia="MS Mincho" w:hAnsi="Calibri" w:cs="Calibri"/>
      <w:sz w:val="22"/>
      <w:szCs w:val="22"/>
    </w:rPr>
  </w:style>
  <w:style w:type="paragraph" w:styleId="Rientrocorpodeltesto3">
    <w:name w:val="Body Text Indent 3"/>
    <w:basedOn w:val="Normale"/>
    <w:link w:val="Rientrocorpodeltesto3Carattere"/>
    <w:rsid w:val="00F0387D"/>
    <w:pPr>
      <w:spacing w:after="120" w:line="276" w:lineRule="auto"/>
      <w:ind w:left="283"/>
    </w:pPr>
    <w:rPr>
      <w:rFonts w:ascii="Calibri" w:eastAsia="MS Mincho" w:hAnsi="Calibri" w:cs="Calibri"/>
      <w:sz w:val="16"/>
      <w:szCs w:val="16"/>
      <w:lang w:eastAsia="en-US"/>
    </w:rPr>
  </w:style>
  <w:style w:type="character" w:customStyle="1" w:styleId="Rientrocorpodeltesto3Carattere">
    <w:name w:val="Rientro corpo del testo 3 Carattere"/>
    <w:basedOn w:val="Carpredefinitoparagrafo"/>
    <w:link w:val="Rientrocorpodeltesto3"/>
    <w:rsid w:val="00F0387D"/>
    <w:rPr>
      <w:rFonts w:ascii="Calibri" w:eastAsia="MS Mincho" w:hAnsi="Calibri" w:cs="Calibri"/>
      <w:sz w:val="16"/>
      <w:szCs w:val="16"/>
      <w:lang w:eastAsia="en-US"/>
    </w:rPr>
  </w:style>
  <w:style w:type="character" w:styleId="Rimandocommento">
    <w:name w:val="annotation reference"/>
    <w:basedOn w:val="Carpredefinitoparagrafo"/>
    <w:rsid w:val="00F0387D"/>
    <w:rPr>
      <w:rFonts w:cs="Times New Roman"/>
      <w:sz w:val="16"/>
      <w:szCs w:val="16"/>
    </w:rPr>
  </w:style>
  <w:style w:type="paragraph" w:styleId="Testocommento">
    <w:name w:val="annotation text"/>
    <w:basedOn w:val="Normale"/>
    <w:link w:val="TestocommentoCarattere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  <w:lang w:eastAsia="en-US"/>
    </w:rPr>
  </w:style>
  <w:style w:type="character" w:customStyle="1" w:styleId="TestocommentoCarattere">
    <w:name w:val="Testo commento Carattere"/>
    <w:basedOn w:val="Carpredefinitoparagrafo"/>
    <w:link w:val="Testocommento"/>
    <w:rsid w:val="00F0387D"/>
    <w:rPr>
      <w:rFonts w:ascii="Calibri" w:eastAsia="MS Mincho" w:hAnsi="Calibri" w:cs="Calibri"/>
      <w:sz w:val="20"/>
      <w:szCs w:val="20"/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rsid w:val="00F0387D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rsid w:val="00F0387D"/>
    <w:rPr>
      <w:rFonts w:ascii="Calibri" w:eastAsia="MS Mincho" w:hAnsi="Calibri" w:cs="Calibri"/>
      <w:b/>
      <w:bCs/>
      <w:sz w:val="20"/>
      <w:szCs w:val="20"/>
      <w:lang w:eastAsia="en-US"/>
    </w:rPr>
  </w:style>
  <w:style w:type="character" w:customStyle="1" w:styleId="CarattereCarattere">
    <w:name w:val="Carattere Carattere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paragraph" w:styleId="Mappadocumento">
    <w:name w:val="Document Map"/>
    <w:basedOn w:val="Normale"/>
    <w:link w:val="MappadocumentoCarattere"/>
    <w:rsid w:val="00F0387D"/>
    <w:pPr>
      <w:shd w:val="clear" w:color="auto" w:fill="000080"/>
      <w:spacing w:after="200" w:line="276" w:lineRule="auto"/>
    </w:pPr>
    <w:rPr>
      <w:rFonts w:ascii="Tahoma" w:eastAsia="MS Mincho" w:hAnsi="Tahoma" w:cs="Tahoma"/>
      <w:sz w:val="20"/>
      <w:szCs w:val="20"/>
      <w:lang w:eastAsia="en-US"/>
    </w:rPr>
  </w:style>
  <w:style w:type="character" w:customStyle="1" w:styleId="MappadocumentoCarattere">
    <w:name w:val="Mappa documento Carattere"/>
    <w:basedOn w:val="Carpredefinitoparagrafo"/>
    <w:link w:val="Mappadocumento"/>
    <w:rsid w:val="00F0387D"/>
    <w:rPr>
      <w:rFonts w:ascii="Tahoma" w:eastAsia="MS Mincho" w:hAnsi="Tahoma" w:cs="Tahoma"/>
      <w:sz w:val="20"/>
      <w:szCs w:val="20"/>
      <w:shd w:val="clear" w:color="auto" w:fill="000080"/>
      <w:lang w:eastAsia="en-US"/>
    </w:rPr>
  </w:style>
  <w:style w:type="paragraph" w:customStyle="1" w:styleId="msolistparagraph0">
    <w:name w:val="msolistparagraph"/>
    <w:basedOn w:val="Normale"/>
    <w:uiPriority w:val="99"/>
    <w:rsid w:val="00F0387D"/>
    <w:pPr>
      <w:spacing w:line="240" w:lineRule="auto"/>
      <w:ind w:left="720"/>
    </w:pPr>
    <w:rPr>
      <w:rFonts w:ascii="Calibri" w:eastAsia="MS Mincho" w:hAnsi="Calibri" w:cs="Calibri"/>
      <w:sz w:val="22"/>
      <w:szCs w:val="22"/>
    </w:rPr>
  </w:style>
  <w:style w:type="character" w:customStyle="1" w:styleId="Carattere2">
    <w:name w:val="Carattere2"/>
    <w:basedOn w:val="Carpredefinitoparagrafo"/>
    <w:uiPriority w:val="99"/>
    <w:semiHidden/>
    <w:rsid w:val="00F0387D"/>
    <w:rPr>
      <w:rFonts w:ascii="Calibri" w:hAnsi="Calibri" w:cs="Calibri"/>
      <w:sz w:val="22"/>
      <w:szCs w:val="22"/>
      <w:lang w:val="it-IT" w:eastAsia="en-US"/>
    </w:rPr>
  </w:style>
  <w:style w:type="character" w:customStyle="1" w:styleId="Carattere1">
    <w:name w:val="Carattere1"/>
    <w:basedOn w:val="Carpredefinitoparagrafo"/>
    <w:uiPriority w:val="99"/>
    <w:semiHidden/>
    <w:rsid w:val="00F0387D"/>
    <w:rPr>
      <w:rFonts w:ascii="Calibri" w:hAnsi="Calibri" w:cs="Calibri"/>
      <w:sz w:val="22"/>
      <w:szCs w:val="22"/>
      <w:lang w:val="it-IT" w:eastAsia="en-US"/>
    </w:rPr>
  </w:style>
  <w:style w:type="character" w:customStyle="1" w:styleId="Carattere">
    <w:name w:val="Carattere"/>
    <w:basedOn w:val="Carpredefinitoparagrafo"/>
    <w:uiPriority w:val="99"/>
    <w:rsid w:val="00F0387D"/>
    <w:rPr>
      <w:rFonts w:ascii="Cambria" w:hAnsi="Cambria" w:cs="Cambria"/>
      <w:sz w:val="24"/>
      <w:szCs w:val="24"/>
      <w:lang w:val="it-IT" w:eastAsia="en-US"/>
    </w:rPr>
  </w:style>
  <w:style w:type="character" w:customStyle="1" w:styleId="CarattereCarattere1">
    <w:name w:val="Carattere Carattere1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CarattereCarattere2">
    <w:name w:val="Carattere Carattere2"/>
    <w:locked/>
    <w:rsid w:val="00F0387D"/>
    <w:rPr>
      <w:rFonts w:ascii="Calibri" w:hAnsi="Calibri"/>
      <w:lang w:val="it-IT" w:eastAsia="en-US"/>
    </w:rPr>
  </w:style>
  <w:style w:type="character" w:customStyle="1" w:styleId="CarattereCarattere4">
    <w:name w:val="Carattere Carattere4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SubtitleChar1">
    <w:name w:val="Subtitle Char1"/>
    <w:basedOn w:val="Carpredefinitoparagrafo"/>
    <w:uiPriority w:val="99"/>
    <w:locked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CarattereCarattere31">
    <w:name w:val="Carattere Carattere31"/>
    <w:uiPriority w:val="99"/>
    <w:semiHidden/>
    <w:locked/>
    <w:rsid w:val="00F0387D"/>
  </w:style>
  <w:style w:type="character" w:customStyle="1" w:styleId="CarattereCarattere5">
    <w:name w:val="Carattere Carattere5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11">
    <w:name w:val="Carattere Carattere11"/>
    <w:uiPriority w:val="99"/>
    <w:semiHidden/>
    <w:locked/>
    <w:rsid w:val="00F0387D"/>
  </w:style>
  <w:style w:type="character" w:customStyle="1" w:styleId="CarattereCarattere32">
    <w:name w:val="Carattere Carattere3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6">
    <w:name w:val="Carattere Carattere6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12">
    <w:name w:val="Carattere Carattere1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21">
    <w:name w:val="Carattere Carattere21"/>
    <w:uiPriority w:val="99"/>
    <w:semiHidden/>
    <w:locked/>
    <w:rsid w:val="00F0387D"/>
  </w:style>
  <w:style w:type="character" w:customStyle="1" w:styleId="CarattereCarattere7">
    <w:name w:val="Carattere Carattere7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8">
    <w:name w:val="Carattere Carattere8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st1">
    <w:name w:val="st1"/>
    <w:basedOn w:val="Carpredefinitoparagrafo"/>
    <w:rsid w:val="00F0387D"/>
    <w:rPr>
      <w:rFonts w:cs="Times New Roman"/>
    </w:rPr>
  </w:style>
  <w:style w:type="character" w:customStyle="1" w:styleId="CarattereCarattere13">
    <w:name w:val="Carattere Carattere1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paragraph" w:customStyle="1" w:styleId="Paragrafoelenco1">
    <w:name w:val="Paragrafo elenco1"/>
    <w:basedOn w:val="Normale"/>
    <w:rsid w:val="00F0387D"/>
    <w:pPr>
      <w:spacing w:line="240" w:lineRule="auto"/>
      <w:ind w:left="720"/>
      <w:contextualSpacing/>
    </w:pPr>
    <w:rPr>
      <w:rFonts w:eastAsia="MS Mincho" w:cs="Times New Roman"/>
      <w:sz w:val="20"/>
      <w:szCs w:val="20"/>
    </w:rPr>
  </w:style>
  <w:style w:type="paragraph" w:customStyle="1" w:styleId="paragrafo">
    <w:name w:val="paragrafo"/>
    <w:basedOn w:val="Normale"/>
    <w:uiPriority w:val="99"/>
    <w:rsid w:val="00F0387D"/>
    <w:pPr>
      <w:tabs>
        <w:tab w:val="left" w:pos="1134"/>
        <w:tab w:val="left" w:pos="6805"/>
      </w:tabs>
      <w:spacing w:line="240" w:lineRule="auto"/>
      <w:ind w:firstLine="284"/>
      <w:jc w:val="both"/>
    </w:pPr>
    <w:rPr>
      <w:rFonts w:eastAsia="MS Mincho" w:cs="Times New Roman"/>
      <w:sz w:val="20"/>
      <w:szCs w:val="20"/>
    </w:rPr>
  </w:style>
  <w:style w:type="character" w:customStyle="1" w:styleId="CarattereCarattere9">
    <w:name w:val="Carattere Carattere9"/>
    <w:uiPriority w:val="99"/>
    <w:rsid w:val="00F0387D"/>
    <w:rPr>
      <w:rFonts w:ascii="Cambria" w:hAnsi="Cambria"/>
      <w:sz w:val="24"/>
      <w:lang w:eastAsia="en-US"/>
    </w:rPr>
  </w:style>
  <w:style w:type="character" w:customStyle="1" w:styleId="apple-converted-space">
    <w:name w:val="apple-converted-space"/>
    <w:basedOn w:val="Carpredefinitoparagrafo"/>
    <w:rsid w:val="00F0387D"/>
    <w:rPr>
      <w:rFonts w:cs="Times New Roman"/>
    </w:rPr>
  </w:style>
  <w:style w:type="character" w:customStyle="1" w:styleId="hps">
    <w:name w:val="hps"/>
    <w:rsid w:val="00F0387D"/>
  </w:style>
  <w:style w:type="paragraph" w:customStyle="1" w:styleId="listparagraphcxspprimo">
    <w:name w:val="listparagraphcxspprim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listparagraphcxspmedio">
    <w:name w:val="listparagraphcxspmedi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listparagraphcxspultimo">
    <w:name w:val="listparagraphcxspultim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TableParagraph">
    <w:name w:val="Table Paragraph"/>
    <w:basedOn w:val="Normale"/>
    <w:uiPriority w:val="1"/>
    <w:qFormat/>
    <w:rsid w:val="00F0387D"/>
    <w:pPr>
      <w:widowControl w:val="0"/>
      <w:autoSpaceDE w:val="0"/>
      <w:autoSpaceDN w:val="0"/>
      <w:adjustRightInd w:val="0"/>
      <w:spacing w:line="240" w:lineRule="auto"/>
    </w:pPr>
    <w:rPr>
      <w:rFonts w:eastAsia="MS Mincho" w:cs="Times New Roman"/>
    </w:rPr>
  </w:style>
  <w:style w:type="paragraph" w:styleId="Corpodeltesto2">
    <w:name w:val="Body Text 2"/>
    <w:basedOn w:val="Normale"/>
    <w:link w:val="Corpodeltesto2Carattere"/>
    <w:rsid w:val="00F0387D"/>
    <w:pPr>
      <w:suppressAutoHyphens/>
      <w:spacing w:after="120" w:line="480" w:lineRule="auto"/>
    </w:pPr>
    <w:rPr>
      <w:rFonts w:eastAsia="MS Mincho" w:cs="Times New Roman"/>
      <w:lang w:eastAsia="ar-SA"/>
    </w:rPr>
  </w:style>
  <w:style w:type="character" w:customStyle="1" w:styleId="Corpodeltesto2Carattere">
    <w:name w:val="Corpo del testo 2 Carattere"/>
    <w:basedOn w:val="Carpredefinitoparagrafo"/>
    <w:link w:val="Corpodeltesto2"/>
    <w:rsid w:val="00F0387D"/>
    <w:rPr>
      <w:rFonts w:ascii="Times New Roman" w:eastAsia="MS Mincho" w:hAnsi="Times New Roman" w:cs="Times New Roman"/>
      <w:lang w:eastAsia="ar-SA"/>
    </w:rPr>
  </w:style>
  <w:style w:type="character" w:customStyle="1" w:styleId="CarattereCarattere14">
    <w:name w:val="Carattere Carattere14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iceouttxt">
    <w:name w:val="iceouttxt"/>
    <w:rsid w:val="00F0387D"/>
  </w:style>
  <w:style w:type="character" w:customStyle="1" w:styleId="CarattereCarattere22">
    <w:name w:val="Carattere Carattere2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10">
    <w:name w:val="Carattere Carattere10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33">
    <w:name w:val="Carattere Carattere3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paragraph" w:styleId="Rientrocorpodeltesto">
    <w:name w:val="Body Text Indent"/>
    <w:basedOn w:val="Normale"/>
    <w:link w:val="RientrocorpodeltestoCarattere"/>
    <w:rsid w:val="00F0387D"/>
    <w:pPr>
      <w:spacing w:line="240" w:lineRule="auto"/>
      <w:ind w:right="-1"/>
      <w:jc w:val="both"/>
    </w:pPr>
    <w:rPr>
      <w:rFonts w:eastAsia="MS Mincho" w:cs="Times New Roman"/>
      <w:sz w:val="20"/>
      <w:szCs w:val="20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F0387D"/>
    <w:rPr>
      <w:rFonts w:ascii="Times New Roman" w:eastAsia="MS Mincho" w:hAnsi="Times New Roman" w:cs="Times New Roman"/>
      <w:sz w:val="20"/>
      <w:szCs w:val="20"/>
    </w:rPr>
  </w:style>
  <w:style w:type="paragraph" w:customStyle="1" w:styleId="AA">
    <w:name w:val="AA"/>
    <w:basedOn w:val="Normale"/>
    <w:uiPriority w:val="99"/>
    <w:rsid w:val="00F0387D"/>
    <w:pPr>
      <w:spacing w:after="200" w:line="360" w:lineRule="exact"/>
      <w:jc w:val="both"/>
    </w:pPr>
    <w:rPr>
      <w:rFonts w:eastAsia="MS Mincho" w:cs="Times New Roman"/>
    </w:rPr>
  </w:style>
  <w:style w:type="character" w:customStyle="1" w:styleId="CarattereCarattere16">
    <w:name w:val="Carattere Carattere16"/>
    <w:uiPriority w:val="99"/>
    <w:semiHidden/>
    <w:locked/>
    <w:rsid w:val="00F0387D"/>
  </w:style>
  <w:style w:type="character" w:customStyle="1" w:styleId="CarattereCarattere15">
    <w:name w:val="Carattere Carattere15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34">
    <w:name w:val="Carattere Carattere34"/>
    <w:uiPriority w:val="99"/>
    <w:semiHidden/>
    <w:locked/>
    <w:rsid w:val="00F0387D"/>
  </w:style>
  <w:style w:type="character" w:customStyle="1" w:styleId="CarattereCarattere23">
    <w:name w:val="Carattere Carattere2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18">
    <w:name w:val="Carattere Carattere18"/>
    <w:uiPriority w:val="99"/>
    <w:rsid w:val="00F0387D"/>
    <w:rPr>
      <w:lang w:eastAsia="en-US"/>
    </w:rPr>
  </w:style>
  <w:style w:type="character" w:customStyle="1" w:styleId="CarattereCarattere35">
    <w:name w:val="Carattere Carattere35"/>
    <w:uiPriority w:val="99"/>
    <w:semiHidden/>
    <w:locked/>
    <w:rsid w:val="00F0387D"/>
  </w:style>
  <w:style w:type="character" w:customStyle="1" w:styleId="CarattereCarattere17">
    <w:name w:val="Carattere Carattere17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riferimento2">
    <w:name w:val="riferimento2"/>
    <w:basedOn w:val="Carpredefinitoparagrafo"/>
    <w:uiPriority w:val="99"/>
    <w:rsid w:val="00F0387D"/>
    <w:rPr>
      <w:rFonts w:cs="Times New Roman"/>
      <w:color w:val="4A970B"/>
    </w:rPr>
  </w:style>
  <w:style w:type="character" w:customStyle="1" w:styleId="CarattereCarattere110">
    <w:name w:val="Carattere Carattere110"/>
    <w:uiPriority w:val="99"/>
    <w:semiHidden/>
    <w:locked/>
    <w:rsid w:val="00F0387D"/>
  </w:style>
  <w:style w:type="character" w:customStyle="1" w:styleId="CarattereCarattere36">
    <w:name w:val="Carattere Carattere36"/>
    <w:uiPriority w:val="99"/>
    <w:semiHidden/>
    <w:locked/>
    <w:rsid w:val="00F0387D"/>
  </w:style>
  <w:style w:type="character" w:customStyle="1" w:styleId="CarattereCarattere19">
    <w:name w:val="Carattere Carattere19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24">
    <w:name w:val="Carattere Carattere24"/>
    <w:uiPriority w:val="99"/>
    <w:rsid w:val="00F0387D"/>
    <w:rPr>
      <w:rFonts w:ascii="Cambria" w:hAnsi="Cambria"/>
      <w:sz w:val="24"/>
      <w:lang w:eastAsia="en-US"/>
    </w:rPr>
  </w:style>
  <w:style w:type="paragraph" w:customStyle="1" w:styleId="rien">
    <w:name w:val="rien"/>
    <w:basedOn w:val="Rientrocorpodeltesto"/>
    <w:uiPriority w:val="99"/>
    <w:rsid w:val="00F0387D"/>
    <w:pPr>
      <w:widowControl w:val="0"/>
      <w:numPr>
        <w:numId w:val="1"/>
      </w:numPr>
      <w:tabs>
        <w:tab w:val="clear" w:pos="1004"/>
        <w:tab w:val="num" w:pos="567"/>
      </w:tabs>
      <w:spacing w:line="480" w:lineRule="exact"/>
      <w:ind w:left="567" w:right="0" w:hanging="283"/>
    </w:pPr>
    <w:rPr>
      <w:sz w:val="22"/>
    </w:rPr>
  </w:style>
  <w:style w:type="character" w:customStyle="1" w:styleId="CarattereCarattere20">
    <w:name w:val="Carattere Carattere20"/>
    <w:uiPriority w:val="99"/>
    <w:rsid w:val="00F0387D"/>
    <w:rPr>
      <w:rFonts w:ascii="Cambria" w:hAnsi="Cambria"/>
      <w:sz w:val="24"/>
      <w:lang w:eastAsia="en-US"/>
    </w:rPr>
  </w:style>
  <w:style w:type="character" w:customStyle="1" w:styleId="gt-baf-word-clickable">
    <w:name w:val="gt-baf-word-clickable"/>
    <w:basedOn w:val="Carpredefinitoparagrafo"/>
    <w:uiPriority w:val="99"/>
    <w:rsid w:val="00F0387D"/>
    <w:rPr>
      <w:rFonts w:cs="Times New Roman"/>
    </w:rPr>
  </w:style>
  <w:style w:type="character" w:customStyle="1" w:styleId="atn">
    <w:name w:val="atn"/>
    <w:basedOn w:val="Carpredefinitoparagrafo"/>
    <w:rsid w:val="00F0387D"/>
  </w:style>
  <w:style w:type="paragraph" w:styleId="Revisione">
    <w:name w:val="Revision"/>
    <w:hidden/>
    <w:uiPriority w:val="99"/>
    <w:semiHidden/>
    <w:rsid w:val="00F0387D"/>
    <w:rPr>
      <w:rFonts w:ascii="Calibri" w:eastAsia="MS Mincho" w:hAnsi="Calibri" w:cs="Calibri"/>
      <w:sz w:val="22"/>
      <w:szCs w:val="22"/>
      <w:lang w:eastAsia="en-US"/>
    </w:rPr>
  </w:style>
  <w:style w:type="paragraph" w:customStyle="1" w:styleId="1">
    <w:name w:val="1"/>
    <w:basedOn w:val="Normale"/>
    <w:next w:val="Corpotesto"/>
    <w:rsid w:val="00F0387D"/>
    <w:pPr>
      <w:autoSpaceDE w:val="0"/>
      <w:autoSpaceDN w:val="0"/>
      <w:spacing w:line="240" w:lineRule="auto"/>
      <w:jc w:val="both"/>
    </w:pPr>
    <w:rPr>
      <w:rFonts w:eastAsia="MS Mincho" w:cs="Times New Roman"/>
      <w:sz w:val="22"/>
      <w:szCs w:val="20"/>
    </w:rPr>
  </w:style>
  <w:style w:type="character" w:customStyle="1" w:styleId="StileMessaggioDiPostaElettronica116">
    <w:name w:val="StileMessaggioDiPostaElettronica116"/>
    <w:semiHidden/>
    <w:rsid w:val="00F0387D"/>
    <w:rPr>
      <w:rFonts w:ascii="Lucida Calligraphy" w:hAnsi="Lucida Calligraphy"/>
      <w:b w:val="0"/>
      <w:bCs w:val="0"/>
      <w:i w:val="0"/>
      <w:iCs w:val="0"/>
      <w:strike w:val="0"/>
      <w:color w:val="0000FF"/>
      <w:sz w:val="20"/>
      <w:szCs w:val="20"/>
      <w:u w:val="none"/>
    </w:rPr>
  </w:style>
  <w:style w:type="paragraph" w:customStyle="1" w:styleId="Bibliografia1">
    <w:name w:val="Bibliografia1"/>
    <w:basedOn w:val="Normale"/>
    <w:uiPriority w:val="99"/>
    <w:rsid w:val="00F0387D"/>
    <w:pPr>
      <w:numPr>
        <w:numId w:val="2"/>
      </w:numPr>
      <w:tabs>
        <w:tab w:val="clear" w:pos="360"/>
      </w:tabs>
      <w:spacing w:line="240" w:lineRule="auto"/>
      <w:ind w:left="357" w:hanging="357"/>
      <w:jc w:val="both"/>
    </w:pPr>
    <w:rPr>
      <w:rFonts w:eastAsia="MS Mincho" w:cs="Times New Roman"/>
      <w:sz w:val="20"/>
      <w:szCs w:val="20"/>
    </w:rPr>
  </w:style>
  <w:style w:type="character" w:customStyle="1" w:styleId="SottotitoloCarattere1">
    <w:name w:val="Sottotitolo Carattere1"/>
    <w:basedOn w:val="Carpredefinitoparagrafo"/>
    <w:rsid w:val="00F0387D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">
    <w:name w:val="Nessun elenco1"/>
    <w:next w:val="Nessunelenco"/>
    <w:uiPriority w:val="99"/>
    <w:semiHidden/>
    <w:unhideWhenUsed/>
    <w:rsid w:val="00F0387D"/>
  </w:style>
  <w:style w:type="table" w:customStyle="1" w:styleId="TableNormal1">
    <w:name w:val="Table Normal1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essunaspaziatura">
    <w:name w:val="No Spacing"/>
    <w:link w:val="NessunaspaziaturaCarattere"/>
    <w:uiPriority w:val="1"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</w:style>
  <w:style w:type="character" w:customStyle="1" w:styleId="ff1">
    <w:name w:val="ff1"/>
    <w:basedOn w:val="Carpredefinitoparagrafo"/>
    <w:rsid w:val="00F0387D"/>
  </w:style>
  <w:style w:type="paragraph" w:customStyle="1" w:styleId="Paragrafoelenco2">
    <w:name w:val="Paragrafo elenco2"/>
    <w:basedOn w:val="Normale"/>
    <w:rsid w:val="00F0387D"/>
    <w:pPr>
      <w:spacing w:after="200" w:line="276" w:lineRule="auto"/>
      <w:ind w:left="720"/>
      <w:contextualSpacing/>
    </w:pPr>
    <w:rPr>
      <w:rFonts w:ascii="Calibri" w:eastAsia="MS Mincho" w:hAnsi="Calibri" w:cs="Times New Roman"/>
      <w:sz w:val="22"/>
      <w:szCs w:val="22"/>
      <w:lang w:eastAsia="en-US"/>
    </w:rPr>
  </w:style>
  <w:style w:type="character" w:customStyle="1" w:styleId="st">
    <w:name w:val="st"/>
    <w:basedOn w:val="Carpredefinitoparagrafo"/>
    <w:rsid w:val="00F0387D"/>
  </w:style>
  <w:style w:type="paragraph" w:customStyle="1" w:styleId="Paragrafoelenco3">
    <w:name w:val="Paragrafo elenco3"/>
    <w:basedOn w:val="Normale"/>
    <w:rsid w:val="00F0387D"/>
    <w:pPr>
      <w:spacing w:after="200" w:line="276" w:lineRule="auto"/>
      <w:ind w:left="720"/>
    </w:pPr>
    <w:rPr>
      <w:rFonts w:ascii="Calibri" w:eastAsia="MS Mincho" w:hAnsi="Calibri" w:cs="Calibri"/>
      <w:sz w:val="22"/>
      <w:szCs w:val="22"/>
      <w:lang w:eastAsia="en-US"/>
    </w:rPr>
  </w:style>
  <w:style w:type="paragraph" w:customStyle="1" w:styleId="p1">
    <w:name w:val="p1"/>
    <w:basedOn w:val="Normale"/>
    <w:rsid w:val="00F0387D"/>
    <w:pPr>
      <w:spacing w:line="240" w:lineRule="auto"/>
    </w:pPr>
    <w:rPr>
      <w:rFonts w:ascii="Times" w:eastAsia="Calibri" w:hAnsi="Times" w:cs="Times New Roman"/>
      <w:sz w:val="17"/>
      <w:szCs w:val="17"/>
    </w:rPr>
  </w:style>
  <w:style w:type="paragraph" w:customStyle="1" w:styleId="Elencoacolori-Colore11">
    <w:name w:val="Elenco a colori - Colore 11"/>
    <w:basedOn w:val="Normale"/>
    <w:uiPriority w:val="99"/>
    <w:qFormat/>
    <w:rsid w:val="00F0387D"/>
    <w:pPr>
      <w:spacing w:after="200" w:line="276" w:lineRule="auto"/>
      <w:ind w:left="720"/>
    </w:pPr>
    <w:rPr>
      <w:rFonts w:ascii="Calibri" w:eastAsia="MS Mincho" w:hAnsi="Calibri" w:cs="Calibri"/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nhideWhenUsed/>
    <w:rsid w:val="00F0387D"/>
    <w:pPr>
      <w:spacing w:after="120" w:line="276" w:lineRule="auto"/>
    </w:pPr>
    <w:rPr>
      <w:rFonts w:ascii="Calibri" w:eastAsia="MS Mincho" w:hAnsi="Calibri" w:cs="Calibri"/>
      <w:sz w:val="16"/>
      <w:szCs w:val="16"/>
      <w:lang w:eastAsia="en-US"/>
    </w:rPr>
  </w:style>
  <w:style w:type="character" w:customStyle="1" w:styleId="Corpodeltesto3Carattere">
    <w:name w:val="Corpo del testo 3 Carattere"/>
    <w:basedOn w:val="Carpredefinitoparagrafo"/>
    <w:link w:val="Corpodeltesto3"/>
    <w:rsid w:val="00F0387D"/>
    <w:rPr>
      <w:rFonts w:ascii="Calibri" w:eastAsia="MS Mincho" w:hAnsi="Calibri" w:cs="Calibri"/>
      <w:sz w:val="16"/>
      <w:szCs w:val="16"/>
      <w:lang w:eastAsia="en-US"/>
    </w:rPr>
  </w:style>
  <w:style w:type="character" w:customStyle="1" w:styleId="Menzionenonrisolta2">
    <w:name w:val="Menzione non risolta2"/>
    <w:basedOn w:val="Carpredefinitoparagrafo"/>
    <w:uiPriority w:val="99"/>
    <w:semiHidden/>
    <w:unhideWhenUsed/>
    <w:rsid w:val="00F0387D"/>
    <w:rPr>
      <w:color w:val="808080"/>
      <w:shd w:val="clear" w:color="auto" w:fill="E6E6E6"/>
    </w:rPr>
  </w:style>
  <w:style w:type="character" w:customStyle="1" w:styleId="Menzionenonrisolta3">
    <w:name w:val="Menzione non risolta3"/>
    <w:basedOn w:val="Carpredefinitoparagrafo"/>
    <w:uiPriority w:val="99"/>
    <w:semiHidden/>
    <w:unhideWhenUsed/>
    <w:rsid w:val="00F0387D"/>
    <w:rPr>
      <w:color w:val="808080"/>
      <w:shd w:val="clear" w:color="auto" w:fill="E6E6E6"/>
    </w:rPr>
  </w:style>
  <w:style w:type="paragraph" w:styleId="Testonormale">
    <w:name w:val="Plain Text"/>
    <w:basedOn w:val="Normale"/>
    <w:link w:val="TestonormaleCarattere"/>
    <w:unhideWhenUsed/>
    <w:rsid w:val="00F0387D"/>
    <w:pPr>
      <w:spacing w:line="240" w:lineRule="auto"/>
    </w:pPr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TestonormaleCarattere">
    <w:name w:val="Testo normale Carattere"/>
    <w:basedOn w:val="Carpredefinitoparagrafo"/>
    <w:link w:val="Testonormale"/>
    <w:rsid w:val="00F0387D"/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Menzionenonrisolta4">
    <w:name w:val="Menzione non risolta4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semibold-26">
    <w:name w:val="semibold-26"/>
    <w:rsid w:val="00F0387D"/>
  </w:style>
  <w:style w:type="character" w:customStyle="1" w:styleId="iceouttxt4">
    <w:name w:val="iceouttxt4"/>
    <w:basedOn w:val="Carpredefinitoparagrafo"/>
    <w:rsid w:val="00F0387D"/>
  </w:style>
  <w:style w:type="character" w:customStyle="1" w:styleId="Menzionenonrisolta5">
    <w:name w:val="Menzione non risolta5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6">
    <w:name w:val="Menzione non risolta6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tlid-translation">
    <w:name w:val="tlid-translation"/>
    <w:basedOn w:val="Carpredefinitoparagrafo"/>
    <w:rsid w:val="00F0387D"/>
  </w:style>
  <w:style w:type="table" w:customStyle="1" w:styleId="Grigliatabella1">
    <w:name w:val="Griglia tabella1"/>
    <w:basedOn w:val="Tabellanormale"/>
    <w:next w:val="Grigliatabella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">
    <w:name w:val="Griglia tabella2"/>
    <w:basedOn w:val="Tabellanormale"/>
    <w:next w:val="Grigliatabella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7">
    <w:name w:val="Menzione non risolta7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2">
    <w:name w:val="Nessun elenco2"/>
    <w:next w:val="Nessunelenco"/>
    <w:uiPriority w:val="99"/>
    <w:semiHidden/>
    <w:unhideWhenUsed/>
    <w:rsid w:val="00F0387D"/>
  </w:style>
  <w:style w:type="table" w:customStyle="1" w:styleId="TableNormal2">
    <w:name w:val="Table Normal2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1">
    <w:name w:val="Nessun elenco11"/>
    <w:next w:val="Nessunelenco"/>
    <w:uiPriority w:val="99"/>
    <w:semiHidden/>
    <w:unhideWhenUsed/>
    <w:rsid w:val="00F0387D"/>
  </w:style>
  <w:style w:type="table" w:customStyle="1" w:styleId="TableNormal11">
    <w:name w:val="Table Normal11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21">
    <w:name w:val="Nessun elenco21"/>
    <w:next w:val="Nessunelenco"/>
    <w:uiPriority w:val="99"/>
    <w:semiHidden/>
    <w:unhideWhenUsed/>
    <w:rsid w:val="00F0387D"/>
  </w:style>
  <w:style w:type="table" w:customStyle="1" w:styleId="Grigliatabella3">
    <w:name w:val="Griglia tabella3"/>
    <w:basedOn w:val="Tabellanormale"/>
    <w:next w:val="Grigliatabella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1">
    <w:name w:val="Nessun elenco111"/>
    <w:next w:val="Nessunelenco"/>
    <w:uiPriority w:val="99"/>
    <w:semiHidden/>
    <w:unhideWhenUsed/>
    <w:rsid w:val="00F0387D"/>
  </w:style>
  <w:style w:type="table" w:customStyle="1" w:styleId="Grigliatabella11">
    <w:name w:val="Griglia tabella11"/>
    <w:basedOn w:val="Tabellanormale"/>
    <w:next w:val="Grigliatabella"/>
    <w:uiPriority w:val="5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1">
    <w:name w:val="Griglia tabella21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3">
    <w:name w:val="Nessun elenco3"/>
    <w:next w:val="Nessunelenco"/>
    <w:uiPriority w:val="99"/>
    <w:semiHidden/>
    <w:unhideWhenUsed/>
    <w:rsid w:val="00F0387D"/>
  </w:style>
  <w:style w:type="table" w:customStyle="1" w:styleId="TableNormal3">
    <w:name w:val="Table Normal3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2">
    <w:name w:val="Nessun elenco12"/>
    <w:next w:val="Nessunelenco"/>
    <w:uiPriority w:val="99"/>
    <w:semiHidden/>
    <w:unhideWhenUsed/>
    <w:rsid w:val="00F0387D"/>
  </w:style>
  <w:style w:type="table" w:customStyle="1" w:styleId="TableNormal12">
    <w:name w:val="Table Normal12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22">
    <w:name w:val="Nessun elenco22"/>
    <w:next w:val="Nessunelenco"/>
    <w:uiPriority w:val="99"/>
    <w:semiHidden/>
    <w:unhideWhenUsed/>
    <w:rsid w:val="00F0387D"/>
  </w:style>
  <w:style w:type="table" w:customStyle="1" w:styleId="Grigliatabella4">
    <w:name w:val="Griglia tabella4"/>
    <w:basedOn w:val="Tabellanormale"/>
    <w:next w:val="Grigliatabella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2">
    <w:name w:val="Nessun elenco112"/>
    <w:next w:val="Nessunelenco"/>
    <w:uiPriority w:val="99"/>
    <w:semiHidden/>
    <w:unhideWhenUsed/>
    <w:rsid w:val="00F0387D"/>
  </w:style>
  <w:style w:type="table" w:customStyle="1" w:styleId="Grigliatabella12">
    <w:name w:val="Griglia tabella12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2">
    <w:name w:val="Griglia tabella22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g-scope">
    <w:name w:val="ng-scope"/>
    <w:basedOn w:val="Carpredefinitoparagrafo"/>
    <w:rsid w:val="00F0387D"/>
  </w:style>
  <w:style w:type="table" w:customStyle="1" w:styleId="Grigliatabella5">
    <w:name w:val="Griglia tabella5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8">
    <w:name w:val="Menzione non risolta8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nhideWhenUsed/>
    <w:rsid w:val="00F0387D"/>
    <w:rPr>
      <w:color w:val="800080" w:themeColor="followedHyperlink"/>
      <w:u w:val="single"/>
    </w:rPr>
  </w:style>
  <w:style w:type="character" w:customStyle="1" w:styleId="Nessuno">
    <w:name w:val="Nessuno"/>
    <w:uiPriority w:val="99"/>
    <w:rsid w:val="00F0387D"/>
    <w:rPr>
      <w:lang w:val="it-IT"/>
    </w:rPr>
  </w:style>
  <w:style w:type="numbering" w:customStyle="1" w:styleId="Nessunelenco4">
    <w:name w:val="Nessun elenco4"/>
    <w:next w:val="Nessunelenco"/>
    <w:uiPriority w:val="99"/>
    <w:semiHidden/>
    <w:unhideWhenUsed/>
    <w:rsid w:val="00F0387D"/>
  </w:style>
  <w:style w:type="table" w:customStyle="1" w:styleId="Grigliatabella6">
    <w:name w:val="Griglia tabella6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3">
    <w:name w:val="Nessun elenco13"/>
    <w:next w:val="Nessunelenco"/>
    <w:uiPriority w:val="99"/>
    <w:semiHidden/>
    <w:unhideWhenUsed/>
    <w:rsid w:val="00F0387D"/>
  </w:style>
  <w:style w:type="character" w:customStyle="1" w:styleId="Menzionenonrisolta9">
    <w:name w:val="Menzione non risolta9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23">
    <w:name w:val="Nessun elenco23"/>
    <w:next w:val="Nessunelenco"/>
    <w:uiPriority w:val="99"/>
    <w:semiHidden/>
    <w:unhideWhenUsed/>
    <w:rsid w:val="00F0387D"/>
  </w:style>
  <w:style w:type="numbering" w:customStyle="1" w:styleId="Nessunelenco113">
    <w:name w:val="Nessun elenco113"/>
    <w:next w:val="Nessunelenco"/>
    <w:uiPriority w:val="99"/>
    <w:semiHidden/>
    <w:unhideWhenUsed/>
    <w:rsid w:val="00F0387D"/>
  </w:style>
  <w:style w:type="numbering" w:customStyle="1" w:styleId="Nessunelenco211">
    <w:name w:val="Nessun elenco211"/>
    <w:next w:val="Nessunelenco"/>
    <w:uiPriority w:val="99"/>
    <w:semiHidden/>
    <w:unhideWhenUsed/>
    <w:rsid w:val="00F0387D"/>
  </w:style>
  <w:style w:type="table" w:customStyle="1" w:styleId="Grigliatabella31">
    <w:name w:val="Griglia tabella31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11">
    <w:name w:val="Nessun elenco1111"/>
    <w:next w:val="Nessunelenco"/>
    <w:uiPriority w:val="99"/>
    <w:semiHidden/>
    <w:unhideWhenUsed/>
    <w:rsid w:val="00F0387D"/>
  </w:style>
  <w:style w:type="numbering" w:customStyle="1" w:styleId="Nessunelenco31">
    <w:name w:val="Nessun elenco31"/>
    <w:next w:val="Nessunelenco"/>
    <w:uiPriority w:val="99"/>
    <w:semiHidden/>
    <w:unhideWhenUsed/>
    <w:rsid w:val="00F0387D"/>
  </w:style>
  <w:style w:type="numbering" w:customStyle="1" w:styleId="Nessunelenco121">
    <w:name w:val="Nessun elenco121"/>
    <w:next w:val="Nessunelenco"/>
    <w:uiPriority w:val="99"/>
    <w:semiHidden/>
    <w:unhideWhenUsed/>
    <w:rsid w:val="00F0387D"/>
  </w:style>
  <w:style w:type="numbering" w:customStyle="1" w:styleId="Nessunelenco221">
    <w:name w:val="Nessun elenco221"/>
    <w:next w:val="Nessunelenco"/>
    <w:uiPriority w:val="99"/>
    <w:semiHidden/>
    <w:unhideWhenUsed/>
    <w:rsid w:val="00F0387D"/>
  </w:style>
  <w:style w:type="table" w:customStyle="1" w:styleId="Grigliatabella41">
    <w:name w:val="Griglia tabella41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21">
    <w:name w:val="Nessun elenco1121"/>
    <w:next w:val="Nessunelenco"/>
    <w:uiPriority w:val="99"/>
    <w:semiHidden/>
    <w:unhideWhenUsed/>
    <w:rsid w:val="00F0387D"/>
  </w:style>
  <w:style w:type="paragraph" w:customStyle="1" w:styleId="FreeForm">
    <w:name w:val="Free Form"/>
    <w:rsid w:val="00F0387D"/>
    <w:rPr>
      <w:rFonts w:ascii="Helvetica" w:eastAsia="ヒラギノ角ゴ Pro W3" w:hAnsi="Helvetica" w:cs="Times New Roman"/>
      <w:color w:val="000000"/>
      <w:szCs w:val="20"/>
    </w:rPr>
  </w:style>
  <w:style w:type="character" w:customStyle="1" w:styleId="identity-cardlabel-text">
    <w:name w:val="identity-card__label-text"/>
    <w:basedOn w:val="Carpredefinitoparagrafo"/>
    <w:rsid w:val="00F0387D"/>
  </w:style>
  <w:style w:type="paragraph" w:customStyle="1" w:styleId="Decreti">
    <w:name w:val="Decreti"/>
    <w:basedOn w:val="Normale"/>
    <w:link w:val="DecretiCarattere"/>
    <w:qFormat/>
    <w:rsid w:val="00F0387D"/>
    <w:pPr>
      <w:tabs>
        <w:tab w:val="left" w:pos="1276"/>
      </w:tabs>
      <w:spacing w:line="240" w:lineRule="auto"/>
      <w:ind w:left="1276" w:hanging="1276"/>
      <w:jc w:val="both"/>
    </w:pPr>
    <w:rPr>
      <w:rFonts w:asciiTheme="minorHAnsi" w:eastAsia="MS Mincho" w:hAnsiTheme="minorHAnsi" w:cstheme="minorHAnsi"/>
      <w:sz w:val="20"/>
      <w:szCs w:val="20"/>
      <w:lang w:eastAsia="en-US"/>
    </w:rPr>
  </w:style>
  <w:style w:type="character" w:customStyle="1" w:styleId="DecretiCarattere">
    <w:name w:val="Decreti Carattere"/>
    <w:basedOn w:val="Carpredefinitoparagrafo"/>
    <w:link w:val="Decreti"/>
    <w:rsid w:val="00F0387D"/>
    <w:rPr>
      <w:rFonts w:eastAsia="MS Mincho" w:cstheme="minorHAnsi"/>
      <w:sz w:val="20"/>
      <w:szCs w:val="20"/>
      <w:lang w:eastAsia="en-US"/>
    </w:rPr>
  </w:style>
  <w:style w:type="table" w:customStyle="1" w:styleId="Grigliatabella7">
    <w:name w:val="Griglia tabella7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8">
    <w:name w:val="Griglia tabella8"/>
    <w:basedOn w:val="Tabellanormale"/>
    <w:next w:val="Grigliatabella"/>
    <w:uiPriority w:val="39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10">
    <w:name w:val="Menzione non risolta10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1">
    <w:name w:val="Menzione non risolta11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2">
    <w:name w:val="Menzione non risolta12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msonormal0">
    <w:name w:val="msonormal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ascii="Verdana" w:eastAsia="Times New Roman" w:hAnsi="Verdana" w:cs="Verdana"/>
      <w:color w:val="000000"/>
    </w:rPr>
  </w:style>
  <w:style w:type="paragraph" w:customStyle="1" w:styleId="Standard">
    <w:name w:val="Standard"/>
    <w:rsid w:val="00F0387D"/>
    <w:pPr>
      <w:suppressAutoHyphens/>
      <w:autoSpaceDN w:val="0"/>
      <w:spacing w:after="200" w:line="276" w:lineRule="auto"/>
      <w:textAlignment w:val="baseline"/>
    </w:pPr>
    <w:rPr>
      <w:rFonts w:ascii="Calibri" w:eastAsia="Times New Roman" w:hAnsi="Calibri" w:cs="Times New Roman"/>
      <w:kern w:val="3"/>
      <w:sz w:val="22"/>
      <w:szCs w:val="22"/>
      <w:lang w:eastAsia="en-US"/>
    </w:rPr>
  </w:style>
  <w:style w:type="paragraph" w:customStyle="1" w:styleId="Textbody">
    <w:name w:val="Text body"/>
    <w:basedOn w:val="Standard"/>
    <w:rsid w:val="00F0387D"/>
    <w:pPr>
      <w:widowControl w:val="0"/>
      <w:spacing w:after="0" w:line="240" w:lineRule="auto"/>
    </w:pPr>
    <w:rPr>
      <w:rFonts w:eastAsia="Calibri" w:cs="Calibri"/>
    </w:rPr>
  </w:style>
  <w:style w:type="numbering" w:customStyle="1" w:styleId="WWNum6">
    <w:name w:val="WWNum6"/>
    <w:basedOn w:val="Nessunelenco"/>
    <w:rsid w:val="00F0387D"/>
    <w:pPr>
      <w:numPr>
        <w:numId w:val="3"/>
      </w:numPr>
    </w:pPr>
  </w:style>
  <w:style w:type="numbering" w:customStyle="1" w:styleId="WWNum2">
    <w:name w:val="WWNum2"/>
    <w:basedOn w:val="Nessunelenco"/>
    <w:rsid w:val="00F0387D"/>
    <w:pPr>
      <w:numPr>
        <w:numId w:val="4"/>
      </w:numPr>
    </w:pPr>
  </w:style>
  <w:style w:type="numbering" w:customStyle="1" w:styleId="WWNum8">
    <w:name w:val="WWNum8"/>
    <w:basedOn w:val="Nessunelenco"/>
    <w:rsid w:val="00F0387D"/>
    <w:pPr>
      <w:numPr>
        <w:numId w:val="5"/>
      </w:numPr>
    </w:pPr>
  </w:style>
  <w:style w:type="table" w:customStyle="1" w:styleId="Grigliatabella9">
    <w:name w:val="Griglia tabella9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Num16">
    <w:name w:val="WWNum16"/>
    <w:basedOn w:val="Nessunelenco"/>
    <w:rsid w:val="00F0387D"/>
    <w:pPr>
      <w:numPr>
        <w:numId w:val="6"/>
      </w:numPr>
    </w:pPr>
  </w:style>
  <w:style w:type="numbering" w:customStyle="1" w:styleId="WWNum5">
    <w:name w:val="WWNum5"/>
    <w:basedOn w:val="Nessunelenco"/>
    <w:rsid w:val="00F0387D"/>
    <w:pPr>
      <w:numPr>
        <w:numId w:val="7"/>
      </w:numPr>
    </w:pPr>
  </w:style>
  <w:style w:type="paragraph" w:customStyle="1" w:styleId="Quotations">
    <w:name w:val="Quotations"/>
    <w:basedOn w:val="Standard"/>
    <w:rsid w:val="00F0387D"/>
    <w:pPr>
      <w:spacing w:before="120" w:after="283" w:line="240" w:lineRule="auto"/>
      <w:ind w:left="567" w:right="567"/>
    </w:pPr>
    <w:rPr>
      <w:rFonts w:ascii="Times New Roman" w:eastAsia="SimSun" w:hAnsi="Times New Roman" w:cs="Lucida Sans"/>
      <w:sz w:val="24"/>
      <w:szCs w:val="24"/>
      <w:lang w:eastAsia="zh-CN" w:bidi="hi-IN"/>
    </w:rPr>
  </w:style>
  <w:style w:type="numbering" w:customStyle="1" w:styleId="WWNum23">
    <w:name w:val="WWNum23"/>
    <w:basedOn w:val="Nessunelenco"/>
    <w:rsid w:val="00F0387D"/>
    <w:pPr>
      <w:numPr>
        <w:numId w:val="8"/>
      </w:numPr>
    </w:pPr>
  </w:style>
  <w:style w:type="paragraph" w:customStyle="1" w:styleId="Normale1">
    <w:name w:val="Normale1"/>
    <w:rsid w:val="00F0387D"/>
    <w:pPr>
      <w:spacing w:before="120" w:after="120"/>
    </w:pPr>
    <w:rPr>
      <w:rFonts w:ascii="Calibri" w:eastAsia="Calibri" w:hAnsi="Calibri" w:cs="Calibri"/>
      <w:sz w:val="22"/>
      <w:szCs w:val="22"/>
    </w:rPr>
  </w:style>
  <w:style w:type="character" w:customStyle="1" w:styleId="Menzionenonrisolta13">
    <w:name w:val="Menzione non risolta13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Paragrafoelenco4">
    <w:name w:val="Paragrafo elenco4"/>
    <w:basedOn w:val="Normale"/>
    <w:rsid w:val="00F0387D"/>
    <w:pPr>
      <w:suppressAutoHyphens/>
      <w:spacing w:before="120" w:after="120" w:line="100" w:lineRule="atLeast"/>
      <w:ind w:left="720"/>
    </w:pPr>
    <w:rPr>
      <w:rFonts w:ascii="Calibri" w:eastAsia="SimSun" w:hAnsi="Calibri" w:cs="Times New Roman"/>
      <w:sz w:val="22"/>
      <w:szCs w:val="22"/>
      <w:lang w:eastAsia="ar-SA"/>
    </w:rPr>
  </w:style>
  <w:style w:type="paragraph" w:customStyle="1" w:styleId="NormaleWeb1">
    <w:name w:val="Normale (Web)1"/>
    <w:basedOn w:val="Normale"/>
    <w:rsid w:val="00F0387D"/>
    <w:pPr>
      <w:suppressAutoHyphens/>
      <w:spacing w:before="100" w:after="100" w:line="100" w:lineRule="atLeast"/>
    </w:pPr>
    <w:rPr>
      <w:rFonts w:eastAsia="Times New Roman" w:cs="Times New Roman"/>
      <w:lang w:eastAsia="ar-SA"/>
    </w:rPr>
  </w:style>
  <w:style w:type="paragraph" w:customStyle="1" w:styleId="Rientrocorpodeltesto21">
    <w:name w:val="Rientro corpo del testo 21"/>
    <w:basedOn w:val="Normale"/>
    <w:rsid w:val="00F0387D"/>
    <w:pPr>
      <w:suppressAutoHyphens/>
      <w:spacing w:before="120" w:after="120" w:line="480" w:lineRule="auto"/>
      <w:ind w:left="283"/>
    </w:pPr>
    <w:rPr>
      <w:rFonts w:ascii="Calibri" w:eastAsia="SimSun" w:hAnsi="Calibri" w:cs="Times New Roman"/>
      <w:sz w:val="22"/>
      <w:szCs w:val="22"/>
      <w:lang w:eastAsia="ar-SA"/>
    </w:rPr>
  </w:style>
  <w:style w:type="paragraph" w:customStyle="1" w:styleId="Paragrafoelenco5">
    <w:name w:val="Paragrafo elenco5"/>
    <w:basedOn w:val="Normale"/>
    <w:rsid w:val="00F0387D"/>
    <w:pPr>
      <w:suppressAutoHyphens/>
      <w:spacing w:before="120" w:after="120" w:line="240" w:lineRule="auto"/>
      <w:ind w:left="720"/>
    </w:pPr>
    <w:rPr>
      <w:rFonts w:ascii="Calibri" w:eastAsia="Calibri" w:hAnsi="Calibri" w:cs="font467"/>
      <w:sz w:val="22"/>
      <w:szCs w:val="22"/>
      <w:lang w:eastAsia="ar-SA"/>
    </w:rPr>
  </w:style>
  <w:style w:type="numbering" w:customStyle="1" w:styleId="WWNum11">
    <w:name w:val="WWNum11"/>
    <w:basedOn w:val="Nessunelenco"/>
    <w:rsid w:val="00F0387D"/>
    <w:pPr>
      <w:numPr>
        <w:numId w:val="9"/>
      </w:numPr>
    </w:pPr>
  </w:style>
  <w:style w:type="numbering" w:customStyle="1" w:styleId="WWNum12">
    <w:name w:val="WWNum12"/>
    <w:basedOn w:val="Nessunelenco"/>
    <w:rsid w:val="00F0387D"/>
    <w:pPr>
      <w:numPr>
        <w:numId w:val="10"/>
      </w:numPr>
    </w:pPr>
  </w:style>
  <w:style w:type="numbering" w:customStyle="1" w:styleId="WWNum111">
    <w:name w:val="WWNum111"/>
    <w:basedOn w:val="Nessunelenco"/>
    <w:rsid w:val="00F0387D"/>
    <w:pPr>
      <w:numPr>
        <w:numId w:val="11"/>
      </w:numPr>
    </w:pPr>
  </w:style>
  <w:style w:type="numbering" w:customStyle="1" w:styleId="WWNum121">
    <w:name w:val="WWNum121"/>
    <w:basedOn w:val="Nessunelenco"/>
    <w:rsid w:val="00F0387D"/>
    <w:pPr>
      <w:numPr>
        <w:numId w:val="12"/>
      </w:numPr>
    </w:pPr>
  </w:style>
  <w:style w:type="numbering" w:customStyle="1" w:styleId="WWNum20">
    <w:name w:val="WWNum20"/>
    <w:basedOn w:val="Nessunelenco"/>
    <w:rsid w:val="00F0387D"/>
    <w:pPr>
      <w:numPr>
        <w:numId w:val="13"/>
      </w:numPr>
    </w:pPr>
  </w:style>
  <w:style w:type="numbering" w:customStyle="1" w:styleId="WWNum21">
    <w:name w:val="WWNum21"/>
    <w:basedOn w:val="Nessunelenco"/>
    <w:rsid w:val="00F0387D"/>
    <w:pPr>
      <w:numPr>
        <w:numId w:val="14"/>
      </w:numPr>
    </w:pPr>
  </w:style>
  <w:style w:type="character" w:customStyle="1" w:styleId="Menzionenonrisolta14">
    <w:name w:val="Menzione non risolta14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apple-tab-span">
    <w:name w:val="apple-tab-span"/>
    <w:basedOn w:val="Carpredefinitoparagrafo"/>
    <w:rsid w:val="00F0387D"/>
  </w:style>
  <w:style w:type="character" w:customStyle="1" w:styleId="jlqj4b">
    <w:name w:val="jlqj4b"/>
    <w:basedOn w:val="Carpredefinitoparagrafo"/>
    <w:rsid w:val="00F0387D"/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F0387D"/>
    <w:pPr>
      <w:spacing w:line="240" w:lineRule="auto"/>
    </w:pPr>
    <w:rPr>
      <w:rFonts w:eastAsia="Times New Roman" w:cs="Times New Roman"/>
      <w:i/>
      <w:iCs/>
    </w:rPr>
  </w:style>
  <w:style w:type="character" w:customStyle="1" w:styleId="IndirizzoHTMLCarattere">
    <w:name w:val="Indirizzo HTML Carattere"/>
    <w:basedOn w:val="Carpredefinitoparagrafo"/>
    <w:link w:val="IndirizzoHTML"/>
    <w:uiPriority w:val="99"/>
    <w:semiHidden/>
    <w:rsid w:val="00F0387D"/>
    <w:rPr>
      <w:rFonts w:ascii="Times New Roman" w:eastAsia="Times New Roman" w:hAnsi="Times New Roman" w:cs="Times New Roman"/>
      <w:i/>
      <w:iCs/>
    </w:rPr>
  </w:style>
  <w:style w:type="character" w:customStyle="1" w:styleId="totale-bold">
    <w:name w:val="totale-bold"/>
    <w:basedOn w:val="Carpredefinitoparagrafo"/>
    <w:rsid w:val="00F0387D"/>
  </w:style>
  <w:style w:type="paragraph" w:customStyle="1" w:styleId="DefaultText">
    <w:name w:val="Default Text"/>
    <w:basedOn w:val="Normale"/>
    <w:rsid w:val="00F0387D"/>
    <w:pPr>
      <w:overflowPunct w:val="0"/>
      <w:autoSpaceDE w:val="0"/>
      <w:autoSpaceDN w:val="0"/>
      <w:adjustRightInd w:val="0"/>
      <w:spacing w:line="240" w:lineRule="auto"/>
    </w:pPr>
    <w:rPr>
      <w:rFonts w:ascii="Bodoni Book" w:eastAsia="Times New Roman" w:hAnsi="Bodoni Book" w:cs="Vrinda"/>
      <w:color w:val="000000"/>
      <w:sz w:val="22"/>
      <w:szCs w:val="22"/>
      <w:lang w:bidi="as-IN"/>
    </w:rPr>
  </w:style>
  <w:style w:type="paragraph" w:customStyle="1" w:styleId="Paragrafoelenco6">
    <w:name w:val="Paragrafo elenco6"/>
    <w:basedOn w:val="Normale"/>
    <w:rsid w:val="00F0387D"/>
    <w:pPr>
      <w:spacing w:after="200" w:line="276" w:lineRule="auto"/>
      <w:ind w:left="720"/>
      <w:contextualSpacing/>
    </w:pPr>
    <w:rPr>
      <w:rFonts w:ascii="Calibri" w:eastAsia="Times New Roman" w:hAnsi="Calibri" w:cs="Times New Roman"/>
      <w:sz w:val="22"/>
      <w:szCs w:val="22"/>
      <w:lang w:eastAsia="en-US"/>
    </w:rPr>
  </w:style>
  <w:style w:type="paragraph" w:customStyle="1" w:styleId="Rientrocorpodeltesto22">
    <w:name w:val="Rientro corpo del testo 22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NormaleWeb2">
    <w:name w:val="Normale (Web)2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character" w:customStyle="1" w:styleId="Carpredefinitoparagrafo1">
    <w:name w:val="Car. predefinito paragrafo1"/>
    <w:rsid w:val="00F0387D"/>
  </w:style>
  <w:style w:type="paragraph" w:customStyle="1" w:styleId="Intestazione1">
    <w:name w:val="Intestazione1"/>
    <w:basedOn w:val="Normale"/>
    <w:rsid w:val="00F0387D"/>
    <w:pPr>
      <w:suppressLineNumbers/>
      <w:tabs>
        <w:tab w:val="center" w:pos="4819"/>
        <w:tab w:val="right" w:pos="9638"/>
      </w:tabs>
      <w:suppressAutoHyphens/>
      <w:spacing w:line="100" w:lineRule="atLeast"/>
      <w:textAlignment w:val="baseline"/>
    </w:pPr>
    <w:rPr>
      <w:rFonts w:ascii="Calibri" w:eastAsia="SimSun" w:hAnsi="Calibri" w:cs="Tahoma"/>
      <w:kern w:val="1"/>
      <w:sz w:val="22"/>
      <w:szCs w:val="22"/>
      <w:lang w:eastAsia="ar-SA"/>
    </w:rPr>
  </w:style>
  <w:style w:type="character" w:customStyle="1" w:styleId="Menzionenonrisolta15">
    <w:name w:val="Menzione non risolta15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Corpodeltesto">
    <w:name w:val="Corpo del testo"/>
    <w:basedOn w:val="Normale"/>
    <w:link w:val="CorpodeltestoCarattere"/>
    <w:rsid w:val="00F0387D"/>
    <w:pPr>
      <w:spacing w:line="360" w:lineRule="auto"/>
      <w:jc w:val="both"/>
    </w:pPr>
    <w:rPr>
      <w:rFonts w:ascii="Verdana" w:eastAsia="Times New Roman" w:hAnsi="Verdana" w:cs="Times New Roman"/>
      <w:b/>
      <w:bCs/>
      <w:sz w:val="28"/>
      <w:lang w:val="x-none"/>
    </w:rPr>
  </w:style>
  <w:style w:type="character" w:customStyle="1" w:styleId="CorpodeltestoCarattere">
    <w:name w:val="Corpo del testo Carattere"/>
    <w:link w:val="Corpodeltesto"/>
    <w:uiPriority w:val="99"/>
    <w:rsid w:val="00F0387D"/>
    <w:rPr>
      <w:rFonts w:ascii="Verdana" w:eastAsia="Times New Roman" w:hAnsi="Verdana" w:cs="Times New Roman"/>
      <w:b/>
      <w:bCs/>
      <w:sz w:val="28"/>
      <w:lang w:val="x-none"/>
    </w:rPr>
  </w:style>
  <w:style w:type="paragraph" w:customStyle="1" w:styleId="c5">
    <w:name w:val="c5"/>
    <w:basedOn w:val="Normale"/>
    <w:rsid w:val="00F0387D"/>
    <w:pPr>
      <w:widowControl w:val="0"/>
      <w:autoSpaceDE w:val="0"/>
      <w:autoSpaceDN w:val="0"/>
      <w:adjustRightInd w:val="0"/>
      <w:spacing w:line="240" w:lineRule="atLeast"/>
      <w:jc w:val="center"/>
    </w:pPr>
    <w:rPr>
      <w:rFonts w:eastAsia="Times New Roman" w:cs="Times New Roman"/>
      <w:lang w:val="en-US" w:bidi="he-IL"/>
    </w:rPr>
  </w:style>
  <w:style w:type="paragraph" w:customStyle="1" w:styleId="Rientrocorpodeltesto23">
    <w:name w:val="Rientro corpo del testo 23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Paragrafoelenco7">
    <w:name w:val="Paragrafo elenco7"/>
    <w:basedOn w:val="Normale"/>
    <w:rsid w:val="00F0387D"/>
    <w:pPr>
      <w:suppressAutoHyphens/>
      <w:spacing w:before="120" w:after="120" w:line="276" w:lineRule="auto"/>
      <w:ind w:left="720"/>
    </w:pPr>
    <w:rPr>
      <w:rFonts w:ascii="Calibri" w:eastAsia="Times New Roman" w:hAnsi="Calibri" w:cs="Calibri"/>
      <w:kern w:val="1"/>
      <w:sz w:val="22"/>
      <w:szCs w:val="22"/>
      <w:lang w:eastAsia="ar-SA"/>
    </w:rPr>
  </w:style>
  <w:style w:type="paragraph" w:customStyle="1" w:styleId="NormaleWeb3">
    <w:name w:val="Normale (Web)3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paragraph" w:customStyle="1" w:styleId="Rientrocorpodeltesto24">
    <w:name w:val="Rientro corpo del testo 24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Paragrafoelenco8">
    <w:name w:val="Paragrafo elenco8"/>
    <w:basedOn w:val="Normale"/>
    <w:rsid w:val="00F0387D"/>
    <w:pPr>
      <w:suppressAutoHyphens/>
      <w:spacing w:before="120" w:after="120" w:line="276" w:lineRule="auto"/>
      <w:ind w:left="720"/>
    </w:pPr>
    <w:rPr>
      <w:rFonts w:ascii="Calibri" w:eastAsia="Times New Roman" w:hAnsi="Calibri" w:cs="Calibri"/>
      <w:kern w:val="1"/>
      <w:sz w:val="22"/>
      <w:szCs w:val="22"/>
      <w:lang w:eastAsia="ar-SA"/>
    </w:rPr>
  </w:style>
  <w:style w:type="paragraph" w:customStyle="1" w:styleId="NormaleWeb4">
    <w:name w:val="Normale (Web)4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paragraph" w:customStyle="1" w:styleId="paragraph">
    <w:name w:val="paragraph"/>
    <w:basedOn w:val="Normale"/>
    <w:rsid w:val="00F0387D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character" w:customStyle="1" w:styleId="normaltextrun">
    <w:name w:val="normaltextrun"/>
    <w:basedOn w:val="Carpredefinitoparagrafo"/>
    <w:rsid w:val="00F0387D"/>
  </w:style>
  <w:style w:type="character" w:customStyle="1" w:styleId="eop">
    <w:name w:val="eop"/>
    <w:basedOn w:val="Carpredefinitoparagrafo"/>
    <w:rsid w:val="00F0387D"/>
  </w:style>
  <w:style w:type="character" w:customStyle="1" w:styleId="Menzionenonrisolta16">
    <w:name w:val="Menzione non risolta16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7">
    <w:name w:val="Menzione non risolta17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5">
    <w:name w:val="Nessun elenco5"/>
    <w:next w:val="Nessunelenco"/>
    <w:uiPriority w:val="99"/>
    <w:semiHidden/>
    <w:unhideWhenUsed/>
    <w:rsid w:val="00F0387D"/>
  </w:style>
  <w:style w:type="character" w:customStyle="1" w:styleId="NormalBoldChar">
    <w:name w:val="NormalBold Char"/>
    <w:rsid w:val="00F0387D"/>
    <w:rPr>
      <w:rFonts w:ascii="Times New Roman" w:eastAsia="Times New Roman" w:hAnsi="Times New Roman" w:cs="Times New Roman"/>
      <w:b/>
      <w:sz w:val="24"/>
      <w:lang w:eastAsia="it-IT" w:bidi="it-IT"/>
    </w:rPr>
  </w:style>
  <w:style w:type="character" w:customStyle="1" w:styleId="DeltaViewInsertion">
    <w:name w:val="DeltaView Insertion"/>
    <w:rsid w:val="00F0387D"/>
    <w:rPr>
      <w:b/>
      <w:i/>
      <w:spacing w:val="0"/>
    </w:rPr>
  </w:style>
  <w:style w:type="character" w:customStyle="1" w:styleId="Rimandonotaapidipagina1">
    <w:name w:val="Rimando nota a piè di pagina1"/>
    <w:rsid w:val="00F0387D"/>
    <w:rPr>
      <w:shd w:val="clear" w:color="auto" w:fill="FFFFFF"/>
      <w:vertAlign w:val="superscript"/>
    </w:rPr>
  </w:style>
  <w:style w:type="character" w:customStyle="1" w:styleId="ListLabel1">
    <w:name w:val="ListLabel 1"/>
    <w:rsid w:val="00F0387D"/>
    <w:rPr>
      <w:color w:val="000000"/>
    </w:rPr>
  </w:style>
  <w:style w:type="character" w:customStyle="1" w:styleId="ListLabel2">
    <w:name w:val="ListLabel 2"/>
    <w:rsid w:val="00F0387D"/>
    <w:rPr>
      <w:sz w:val="16"/>
      <w:szCs w:val="16"/>
    </w:rPr>
  </w:style>
  <w:style w:type="character" w:customStyle="1" w:styleId="ListLabel3">
    <w:name w:val="ListLabel 3"/>
    <w:rsid w:val="00F0387D"/>
    <w:rPr>
      <w:rFonts w:ascii="Arial" w:hAnsi="Arial"/>
      <w:b/>
      <w:i w:val="0"/>
      <w:sz w:val="15"/>
    </w:rPr>
  </w:style>
  <w:style w:type="character" w:customStyle="1" w:styleId="ListLabel4">
    <w:name w:val="ListLabel 4"/>
    <w:rsid w:val="00F0387D"/>
    <w:rPr>
      <w:i w:val="0"/>
    </w:rPr>
  </w:style>
  <w:style w:type="character" w:customStyle="1" w:styleId="ListLabel5">
    <w:name w:val="ListLabel 5"/>
    <w:rsid w:val="00F0387D"/>
    <w:rPr>
      <w:rFonts w:ascii="Arial" w:hAnsi="Arial"/>
      <w:i w:val="0"/>
      <w:sz w:val="15"/>
    </w:rPr>
  </w:style>
  <w:style w:type="character" w:customStyle="1" w:styleId="ListLabel6">
    <w:name w:val="ListLabel 6"/>
    <w:rsid w:val="00F0387D"/>
    <w:rPr>
      <w:color w:val="000000"/>
    </w:rPr>
  </w:style>
  <w:style w:type="character" w:customStyle="1" w:styleId="ListLabel7">
    <w:name w:val="ListLabel 7"/>
    <w:rsid w:val="00F0387D"/>
    <w:rPr>
      <w:rFonts w:eastAsia="Calibri" w:cs="Arial"/>
      <w:b w:val="0"/>
      <w:color w:val="00000A"/>
    </w:rPr>
  </w:style>
  <w:style w:type="character" w:customStyle="1" w:styleId="ListLabel8">
    <w:name w:val="ListLabel 8"/>
    <w:rsid w:val="00F0387D"/>
    <w:rPr>
      <w:rFonts w:cs="Courier New"/>
    </w:rPr>
  </w:style>
  <w:style w:type="character" w:customStyle="1" w:styleId="ListLabel9">
    <w:name w:val="ListLabel 9"/>
    <w:rsid w:val="00F0387D"/>
    <w:rPr>
      <w:rFonts w:cs="Courier New"/>
    </w:rPr>
  </w:style>
  <w:style w:type="character" w:customStyle="1" w:styleId="ListLabel10">
    <w:name w:val="ListLabel 10"/>
    <w:rsid w:val="00F0387D"/>
    <w:rPr>
      <w:rFonts w:cs="Courier New"/>
    </w:rPr>
  </w:style>
  <w:style w:type="character" w:customStyle="1" w:styleId="ListLabel11">
    <w:name w:val="ListLabel 11"/>
    <w:rsid w:val="00F0387D"/>
    <w:rPr>
      <w:rFonts w:eastAsia="Calibri" w:cs="Arial"/>
    </w:rPr>
  </w:style>
  <w:style w:type="character" w:customStyle="1" w:styleId="ListLabel12">
    <w:name w:val="ListLabel 12"/>
    <w:rsid w:val="00F0387D"/>
    <w:rPr>
      <w:rFonts w:cs="Courier New"/>
    </w:rPr>
  </w:style>
  <w:style w:type="character" w:customStyle="1" w:styleId="ListLabel13">
    <w:name w:val="ListLabel 13"/>
    <w:rsid w:val="00F0387D"/>
    <w:rPr>
      <w:rFonts w:cs="Courier New"/>
    </w:rPr>
  </w:style>
  <w:style w:type="character" w:customStyle="1" w:styleId="ListLabel14">
    <w:name w:val="ListLabel 14"/>
    <w:rsid w:val="00F0387D"/>
    <w:rPr>
      <w:rFonts w:cs="Courier New"/>
    </w:rPr>
  </w:style>
  <w:style w:type="character" w:customStyle="1" w:styleId="ListLabel15">
    <w:name w:val="ListLabel 15"/>
    <w:rsid w:val="00F0387D"/>
    <w:rPr>
      <w:rFonts w:eastAsia="Calibri" w:cs="Arial"/>
      <w:color w:val="FF0000"/>
    </w:rPr>
  </w:style>
  <w:style w:type="character" w:customStyle="1" w:styleId="ListLabel16">
    <w:name w:val="ListLabel 16"/>
    <w:rsid w:val="00F0387D"/>
    <w:rPr>
      <w:rFonts w:cs="Courier New"/>
    </w:rPr>
  </w:style>
  <w:style w:type="character" w:customStyle="1" w:styleId="ListLabel17">
    <w:name w:val="ListLabel 17"/>
    <w:rsid w:val="00F0387D"/>
    <w:rPr>
      <w:rFonts w:cs="Courier New"/>
    </w:rPr>
  </w:style>
  <w:style w:type="character" w:customStyle="1" w:styleId="ListLabel18">
    <w:name w:val="ListLabel 18"/>
    <w:rsid w:val="00F0387D"/>
    <w:rPr>
      <w:rFonts w:cs="Courier New"/>
    </w:rPr>
  </w:style>
  <w:style w:type="character" w:customStyle="1" w:styleId="ListLabel19">
    <w:name w:val="ListLabel 19"/>
    <w:rsid w:val="00F0387D"/>
    <w:rPr>
      <w:rFonts w:cs="Courier New"/>
    </w:rPr>
  </w:style>
  <w:style w:type="character" w:customStyle="1" w:styleId="ListLabel20">
    <w:name w:val="ListLabel 20"/>
    <w:rsid w:val="00F0387D"/>
    <w:rPr>
      <w:rFonts w:cs="Courier New"/>
    </w:rPr>
  </w:style>
  <w:style w:type="character" w:customStyle="1" w:styleId="ListLabel21">
    <w:name w:val="ListLabel 21"/>
    <w:rsid w:val="00F0387D"/>
    <w:rPr>
      <w:rFonts w:cs="Courier New"/>
    </w:rPr>
  </w:style>
  <w:style w:type="character" w:customStyle="1" w:styleId="Caratterenotaapidipagina">
    <w:name w:val="Carattere nota a piè di pagina"/>
    <w:rsid w:val="00F0387D"/>
  </w:style>
  <w:style w:type="character" w:styleId="Rimandonotadichiusura">
    <w:name w:val="endnote reference"/>
    <w:rsid w:val="00F0387D"/>
    <w:rPr>
      <w:vertAlign w:val="superscript"/>
    </w:rPr>
  </w:style>
  <w:style w:type="character" w:customStyle="1" w:styleId="Caratterenotadichiusura">
    <w:name w:val="Carattere nota di chiusura"/>
    <w:rsid w:val="00F0387D"/>
  </w:style>
  <w:style w:type="character" w:customStyle="1" w:styleId="ListLabel22">
    <w:name w:val="ListLabel 22"/>
    <w:rsid w:val="00F0387D"/>
    <w:rPr>
      <w:sz w:val="16"/>
      <w:szCs w:val="16"/>
    </w:rPr>
  </w:style>
  <w:style w:type="character" w:customStyle="1" w:styleId="ListLabel23">
    <w:name w:val="ListLabel 23"/>
    <w:rsid w:val="00F0387D"/>
    <w:rPr>
      <w:rFonts w:ascii="Arial" w:hAnsi="Arial" w:cs="Symbol"/>
      <w:sz w:val="15"/>
    </w:rPr>
  </w:style>
  <w:style w:type="character" w:customStyle="1" w:styleId="ListLabel24">
    <w:name w:val="ListLabel 24"/>
    <w:rsid w:val="00F0387D"/>
    <w:rPr>
      <w:rFonts w:ascii="Arial" w:hAnsi="Arial"/>
      <w:b/>
      <w:i w:val="0"/>
      <w:sz w:val="15"/>
    </w:rPr>
  </w:style>
  <w:style w:type="character" w:customStyle="1" w:styleId="ListLabel25">
    <w:name w:val="ListLabel 25"/>
    <w:rsid w:val="00F0387D"/>
    <w:rPr>
      <w:rFonts w:ascii="Arial" w:hAnsi="Arial"/>
      <w:i w:val="0"/>
      <w:sz w:val="15"/>
    </w:rPr>
  </w:style>
  <w:style w:type="character" w:customStyle="1" w:styleId="ListLabel26">
    <w:name w:val="ListLabel 26"/>
    <w:rsid w:val="00F0387D"/>
    <w:rPr>
      <w:rFonts w:ascii="Arial" w:hAnsi="Arial" w:cs="Symbol"/>
      <w:sz w:val="15"/>
    </w:rPr>
  </w:style>
  <w:style w:type="character" w:customStyle="1" w:styleId="ListLabel27">
    <w:name w:val="ListLabel 27"/>
    <w:rsid w:val="00F0387D"/>
    <w:rPr>
      <w:rFonts w:ascii="Arial" w:hAnsi="Arial" w:cs="Courier New"/>
      <w:sz w:val="14"/>
    </w:rPr>
  </w:style>
  <w:style w:type="character" w:customStyle="1" w:styleId="ListLabel28">
    <w:name w:val="ListLabel 28"/>
    <w:rsid w:val="00F0387D"/>
    <w:rPr>
      <w:rFonts w:cs="Courier New"/>
    </w:rPr>
  </w:style>
  <w:style w:type="character" w:customStyle="1" w:styleId="ListLabel29">
    <w:name w:val="ListLabel 29"/>
    <w:rsid w:val="00F0387D"/>
    <w:rPr>
      <w:rFonts w:cs="Wingdings"/>
    </w:rPr>
  </w:style>
  <w:style w:type="character" w:customStyle="1" w:styleId="ListLabel30">
    <w:name w:val="ListLabel 30"/>
    <w:rsid w:val="00F0387D"/>
    <w:rPr>
      <w:rFonts w:cs="Symbol"/>
    </w:rPr>
  </w:style>
  <w:style w:type="character" w:customStyle="1" w:styleId="ListLabel31">
    <w:name w:val="ListLabel 31"/>
    <w:rsid w:val="00F0387D"/>
    <w:rPr>
      <w:rFonts w:cs="Courier New"/>
    </w:rPr>
  </w:style>
  <w:style w:type="character" w:customStyle="1" w:styleId="ListLabel32">
    <w:name w:val="ListLabel 32"/>
    <w:rsid w:val="00F0387D"/>
    <w:rPr>
      <w:rFonts w:cs="Wingdings"/>
    </w:rPr>
  </w:style>
  <w:style w:type="character" w:customStyle="1" w:styleId="ListLabel33">
    <w:name w:val="ListLabel 33"/>
    <w:rsid w:val="00F0387D"/>
    <w:rPr>
      <w:rFonts w:cs="Symbol"/>
    </w:rPr>
  </w:style>
  <w:style w:type="character" w:customStyle="1" w:styleId="ListLabel34">
    <w:name w:val="ListLabel 34"/>
    <w:rsid w:val="00F0387D"/>
    <w:rPr>
      <w:rFonts w:cs="Courier New"/>
    </w:rPr>
  </w:style>
  <w:style w:type="character" w:customStyle="1" w:styleId="ListLabel35">
    <w:name w:val="ListLabel 35"/>
    <w:rsid w:val="00F0387D"/>
    <w:rPr>
      <w:rFonts w:cs="Wingdings"/>
    </w:rPr>
  </w:style>
  <w:style w:type="character" w:customStyle="1" w:styleId="ListLabel36">
    <w:name w:val="ListLabel 36"/>
    <w:rsid w:val="00F0387D"/>
    <w:rPr>
      <w:rFonts w:ascii="Arial" w:hAnsi="Arial" w:cs="Symbol"/>
      <w:sz w:val="15"/>
    </w:rPr>
  </w:style>
  <w:style w:type="character" w:customStyle="1" w:styleId="ListLabel37">
    <w:name w:val="ListLabel 37"/>
    <w:rsid w:val="00F0387D"/>
    <w:rPr>
      <w:rFonts w:ascii="Arial" w:hAnsi="Arial"/>
      <w:b/>
      <w:i w:val="0"/>
      <w:sz w:val="15"/>
    </w:rPr>
  </w:style>
  <w:style w:type="character" w:customStyle="1" w:styleId="ListLabel38">
    <w:name w:val="ListLabel 38"/>
    <w:rsid w:val="00F0387D"/>
    <w:rPr>
      <w:rFonts w:ascii="Arial" w:hAnsi="Arial"/>
      <w:i w:val="0"/>
      <w:sz w:val="15"/>
    </w:rPr>
  </w:style>
  <w:style w:type="character" w:customStyle="1" w:styleId="ListLabel39">
    <w:name w:val="ListLabel 39"/>
    <w:rsid w:val="00F0387D"/>
    <w:rPr>
      <w:rFonts w:ascii="Arial" w:hAnsi="Arial" w:cs="Symbol"/>
      <w:sz w:val="15"/>
    </w:rPr>
  </w:style>
  <w:style w:type="character" w:customStyle="1" w:styleId="ListLabel40">
    <w:name w:val="ListLabel 40"/>
    <w:rsid w:val="00F0387D"/>
    <w:rPr>
      <w:rFonts w:cs="Courier New"/>
      <w:sz w:val="14"/>
    </w:rPr>
  </w:style>
  <w:style w:type="character" w:customStyle="1" w:styleId="ListLabel41">
    <w:name w:val="ListLabel 41"/>
    <w:rsid w:val="00F0387D"/>
    <w:rPr>
      <w:rFonts w:cs="Courier New"/>
    </w:rPr>
  </w:style>
  <w:style w:type="character" w:customStyle="1" w:styleId="ListLabel42">
    <w:name w:val="ListLabel 42"/>
    <w:rsid w:val="00F0387D"/>
    <w:rPr>
      <w:rFonts w:cs="Wingdings"/>
    </w:rPr>
  </w:style>
  <w:style w:type="character" w:customStyle="1" w:styleId="ListLabel43">
    <w:name w:val="ListLabel 43"/>
    <w:rsid w:val="00F0387D"/>
    <w:rPr>
      <w:rFonts w:cs="Symbol"/>
    </w:rPr>
  </w:style>
  <w:style w:type="character" w:customStyle="1" w:styleId="ListLabel44">
    <w:name w:val="ListLabel 44"/>
    <w:rsid w:val="00F0387D"/>
    <w:rPr>
      <w:rFonts w:cs="Courier New"/>
    </w:rPr>
  </w:style>
  <w:style w:type="character" w:customStyle="1" w:styleId="ListLabel45">
    <w:name w:val="ListLabel 45"/>
    <w:rsid w:val="00F0387D"/>
    <w:rPr>
      <w:rFonts w:cs="Wingdings"/>
    </w:rPr>
  </w:style>
  <w:style w:type="character" w:customStyle="1" w:styleId="ListLabel46">
    <w:name w:val="ListLabel 46"/>
    <w:rsid w:val="00F0387D"/>
    <w:rPr>
      <w:rFonts w:cs="Symbol"/>
    </w:rPr>
  </w:style>
  <w:style w:type="character" w:customStyle="1" w:styleId="ListLabel47">
    <w:name w:val="ListLabel 47"/>
    <w:rsid w:val="00F0387D"/>
    <w:rPr>
      <w:rFonts w:cs="Courier New"/>
    </w:rPr>
  </w:style>
  <w:style w:type="character" w:customStyle="1" w:styleId="ListLabel48">
    <w:name w:val="ListLabel 48"/>
    <w:rsid w:val="00F0387D"/>
    <w:rPr>
      <w:rFonts w:cs="Wingdings"/>
    </w:rPr>
  </w:style>
  <w:style w:type="character" w:customStyle="1" w:styleId="ListLabel49">
    <w:name w:val="ListLabel 49"/>
    <w:rsid w:val="00F0387D"/>
    <w:rPr>
      <w:rFonts w:ascii="Arial" w:hAnsi="Arial" w:cs="Symbol"/>
      <w:sz w:val="15"/>
    </w:rPr>
  </w:style>
  <w:style w:type="character" w:customStyle="1" w:styleId="ListLabel50">
    <w:name w:val="ListLabel 50"/>
    <w:rsid w:val="00F0387D"/>
    <w:rPr>
      <w:rFonts w:ascii="Arial" w:hAnsi="Arial"/>
      <w:b/>
      <w:i w:val="0"/>
      <w:sz w:val="15"/>
    </w:rPr>
  </w:style>
  <w:style w:type="character" w:customStyle="1" w:styleId="ListLabel51">
    <w:name w:val="ListLabel 51"/>
    <w:rsid w:val="00F0387D"/>
    <w:rPr>
      <w:rFonts w:ascii="Arial" w:hAnsi="Arial"/>
      <w:i w:val="0"/>
      <w:sz w:val="15"/>
    </w:rPr>
  </w:style>
  <w:style w:type="character" w:customStyle="1" w:styleId="ListLabel52">
    <w:name w:val="ListLabel 52"/>
    <w:rsid w:val="00F0387D"/>
    <w:rPr>
      <w:rFonts w:ascii="Arial" w:hAnsi="Arial" w:cs="Symbol"/>
      <w:sz w:val="15"/>
    </w:rPr>
  </w:style>
  <w:style w:type="character" w:customStyle="1" w:styleId="ListLabel53">
    <w:name w:val="ListLabel 53"/>
    <w:rsid w:val="00F0387D"/>
    <w:rPr>
      <w:rFonts w:cs="Courier New"/>
      <w:sz w:val="14"/>
    </w:rPr>
  </w:style>
  <w:style w:type="character" w:customStyle="1" w:styleId="ListLabel54">
    <w:name w:val="ListLabel 54"/>
    <w:rsid w:val="00F0387D"/>
    <w:rPr>
      <w:rFonts w:cs="Courier New"/>
    </w:rPr>
  </w:style>
  <w:style w:type="character" w:customStyle="1" w:styleId="ListLabel55">
    <w:name w:val="ListLabel 55"/>
    <w:rsid w:val="00F0387D"/>
    <w:rPr>
      <w:rFonts w:cs="Wingdings"/>
    </w:rPr>
  </w:style>
  <w:style w:type="character" w:customStyle="1" w:styleId="ListLabel56">
    <w:name w:val="ListLabel 56"/>
    <w:rsid w:val="00F0387D"/>
    <w:rPr>
      <w:rFonts w:cs="Symbol"/>
    </w:rPr>
  </w:style>
  <w:style w:type="character" w:customStyle="1" w:styleId="ListLabel57">
    <w:name w:val="ListLabel 57"/>
    <w:rsid w:val="00F0387D"/>
    <w:rPr>
      <w:rFonts w:cs="Courier New"/>
    </w:rPr>
  </w:style>
  <w:style w:type="character" w:customStyle="1" w:styleId="ListLabel58">
    <w:name w:val="ListLabel 58"/>
    <w:rsid w:val="00F0387D"/>
    <w:rPr>
      <w:rFonts w:cs="Wingdings"/>
    </w:rPr>
  </w:style>
  <w:style w:type="character" w:customStyle="1" w:styleId="ListLabel59">
    <w:name w:val="ListLabel 59"/>
    <w:rsid w:val="00F0387D"/>
    <w:rPr>
      <w:rFonts w:cs="Symbol"/>
    </w:rPr>
  </w:style>
  <w:style w:type="character" w:customStyle="1" w:styleId="ListLabel60">
    <w:name w:val="ListLabel 60"/>
    <w:rsid w:val="00F0387D"/>
    <w:rPr>
      <w:rFonts w:cs="Courier New"/>
    </w:rPr>
  </w:style>
  <w:style w:type="character" w:customStyle="1" w:styleId="ListLabel61">
    <w:name w:val="ListLabel 61"/>
    <w:rsid w:val="00F0387D"/>
    <w:rPr>
      <w:rFonts w:cs="Wingdings"/>
    </w:rPr>
  </w:style>
  <w:style w:type="character" w:customStyle="1" w:styleId="ListLabel62">
    <w:name w:val="ListLabel 62"/>
    <w:rsid w:val="00F0387D"/>
    <w:rPr>
      <w:rFonts w:ascii="Arial" w:hAnsi="Arial" w:cs="Symbol"/>
      <w:sz w:val="15"/>
    </w:rPr>
  </w:style>
  <w:style w:type="character" w:customStyle="1" w:styleId="ListLabel63">
    <w:name w:val="ListLabel 63"/>
    <w:rsid w:val="00F0387D"/>
    <w:rPr>
      <w:rFonts w:ascii="Arial" w:hAnsi="Arial"/>
      <w:b/>
      <w:i w:val="0"/>
      <w:sz w:val="15"/>
    </w:rPr>
  </w:style>
  <w:style w:type="character" w:customStyle="1" w:styleId="ListLabel64">
    <w:name w:val="ListLabel 64"/>
    <w:rsid w:val="00F0387D"/>
    <w:rPr>
      <w:rFonts w:ascii="Arial" w:hAnsi="Arial"/>
      <w:i w:val="0"/>
      <w:sz w:val="15"/>
    </w:rPr>
  </w:style>
  <w:style w:type="character" w:customStyle="1" w:styleId="ListLabel65">
    <w:name w:val="ListLabel 65"/>
    <w:rsid w:val="00F0387D"/>
    <w:rPr>
      <w:rFonts w:ascii="Arial" w:hAnsi="Arial" w:cs="Symbol"/>
      <w:sz w:val="15"/>
    </w:rPr>
  </w:style>
  <w:style w:type="character" w:customStyle="1" w:styleId="ListLabel66">
    <w:name w:val="ListLabel 66"/>
    <w:rsid w:val="00F0387D"/>
    <w:rPr>
      <w:rFonts w:cs="Courier New"/>
      <w:sz w:val="14"/>
    </w:rPr>
  </w:style>
  <w:style w:type="character" w:customStyle="1" w:styleId="ListLabel67">
    <w:name w:val="ListLabel 67"/>
    <w:rsid w:val="00F0387D"/>
    <w:rPr>
      <w:rFonts w:cs="Courier New"/>
    </w:rPr>
  </w:style>
  <w:style w:type="character" w:customStyle="1" w:styleId="ListLabel68">
    <w:name w:val="ListLabel 68"/>
    <w:rsid w:val="00F0387D"/>
    <w:rPr>
      <w:rFonts w:cs="Wingdings"/>
    </w:rPr>
  </w:style>
  <w:style w:type="character" w:customStyle="1" w:styleId="ListLabel69">
    <w:name w:val="ListLabel 69"/>
    <w:rsid w:val="00F0387D"/>
    <w:rPr>
      <w:rFonts w:cs="Symbol"/>
    </w:rPr>
  </w:style>
  <w:style w:type="character" w:customStyle="1" w:styleId="ListLabel70">
    <w:name w:val="ListLabel 70"/>
    <w:rsid w:val="00F0387D"/>
    <w:rPr>
      <w:rFonts w:cs="Courier New"/>
    </w:rPr>
  </w:style>
  <w:style w:type="character" w:customStyle="1" w:styleId="ListLabel71">
    <w:name w:val="ListLabel 71"/>
    <w:rsid w:val="00F0387D"/>
    <w:rPr>
      <w:rFonts w:cs="Wingdings"/>
    </w:rPr>
  </w:style>
  <w:style w:type="character" w:customStyle="1" w:styleId="ListLabel72">
    <w:name w:val="ListLabel 72"/>
    <w:rsid w:val="00F0387D"/>
    <w:rPr>
      <w:rFonts w:cs="Symbol"/>
    </w:rPr>
  </w:style>
  <w:style w:type="character" w:customStyle="1" w:styleId="ListLabel73">
    <w:name w:val="ListLabel 73"/>
    <w:rsid w:val="00F0387D"/>
    <w:rPr>
      <w:rFonts w:cs="Courier New"/>
    </w:rPr>
  </w:style>
  <w:style w:type="character" w:customStyle="1" w:styleId="ListLabel74">
    <w:name w:val="ListLabel 74"/>
    <w:rsid w:val="00F0387D"/>
    <w:rPr>
      <w:rFonts w:cs="Wingdings"/>
    </w:rPr>
  </w:style>
  <w:style w:type="paragraph" w:customStyle="1" w:styleId="Titolo10">
    <w:name w:val="Titolo1"/>
    <w:basedOn w:val="Normale"/>
    <w:next w:val="Corpotesto"/>
    <w:rsid w:val="00F0387D"/>
    <w:pPr>
      <w:keepNext/>
      <w:suppressAutoHyphens/>
      <w:spacing w:before="240" w:after="120" w:line="240" w:lineRule="auto"/>
    </w:pPr>
    <w:rPr>
      <w:rFonts w:ascii="Liberation Sans" w:eastAsia="Arial Unicode MS" w:hAnsi="Liberation Sans" w:cs="Mangal"/>
      <w:color w:val="00000A"/>
      <w:kern w:val="1"/>
      <w:sz w:val="28"/>
      <w:szCs w:val="28"/>
      <w:lang w:bidi="it-IT"/>
    </w:rPr>
  </w:style>
  <w:style w:type="paragraph" w:styleId="Elenco">
    <w:name w:val="List"/>
    <w:basedOn w:val="Corpotesto"/>
    <w:rsid w:val="00F0387D"/>
    <w:pPr>
      <w:widowControl/>
      <w:suppressAutoHyphens/>
      <w:autoSpaceDE/>
      <w:autoSpaceDN/>
      <w:spacing w:after="140" w:line="288" w:lineRule="auto"/>
    </w:pPr>
    <w:rPr>
      <w:rFonts w:eastAsia="Calibri" w:cs="Mangal"/>
      <w:color w:val="00000A"/>
      <w:kern w:val="1"/>
      <w:sz w:val="24"/>
      <w:lang w:eastAsia="it-IT" w:bidi="it-IT"/>
    </w:rPr>
  </w:style>
  <w:style w:type="paragraph" w:styleId="Didascalia">
    <w:name w:val="caption"/>
    <w:basedOn w:val="Normale"/>
    <w:qFormat/>
    <w:rsid w:val="00F0387D"/>
    <w:pPr>
      <w:suppressLineNumbers/>
      <w:suppressAutoHyphens/>
      <w:spacing w:before="120" w:after="120" w:line="240" w:lineRule="auto"/>
    </w:pPr>
    <w:rPr>
      <w:rFonts w:eastAsia="Calibri" w:cs="Mangal"/>
      <w:i/>
      <w:iCs/>
      <w:color w:val="00000A"/>
      <w:kern w:val="1"/>
      <w:lang w:bidi="it-IT"/>
    </w:rPr>
  </w:style>
  <w:style w:type="paragraph" w:customStyle="1" w:styleId="Indice">
    <w:name w:val="Indice"/>
    <w:basedOn w:val="Normale"/>
    <w:rsid w:val="00F0387D"/>
    <w:pPr>
      <w:suppressLineNumbers/>
      <w:suppressAutoHyphens/>
      <w:spacing w:before="120" w:after="120" w:line="240" w:lineRule="auto"/>
    </w:pPr>
    <w:rPr>
      <w:rFonts w:eastAsia="Calibri" w:cs="Mangal"/>
      <w:color w:val="00000A"/>
      <w:kern w:val="1"/>
      <w:szCs w:val="22"/>
      <w:lang w:bidi="it-IT"/>
    </w:rPr>
  </w:style>
  <w:style w:type="paragraph" w:customStyle="1" w:styleId="NormalBold">
    <w:name w:val="NormalBold"/>
    <w:basedOn w:val="Normale"/>
    <w:rsid w:val="00F0387D"/>
    <w:pPr>
      <w:widowControl w:val="0"/>
      <w:suppressAutoHyphens/>
      <w:spacing w:line="240" w:lineRule="auto"/>
    </w:pPr>
    <w:rPr>
      <w:rFonts w:eastAsia="Times New Roman" w:cs="Times New Roman"/>
      <w:b/>
      <w:color w:val="00000A"/>
      <w:kern w:val="1"/>
      <w:szCs w:val="22"/>
      <w:lang w:bidi="it-IT"/>
    </w:rPr>
  </w:style>
  <w:style w:type="character" w:customStyle="1" w:styleId="PidipaginaCarattere1">
    <w:name w:val="Piè di pagina Carattere1"/>
    <w:basedOn w:val="Carpredefinitoparagrafo"/>
    <w:uiPriority w:val="99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Testonotaapidipagina1">
    <w:name w:val="Testo nota a piè di pagina1"/>
    <w:basedOn w:val="Normale"/>
    <w:rsid w:val="00F0387D"/>
    <w:pPr>
      <w:suppressAutoHyphens/>
      <w:spacing w:line="240" w:lineRule="auto"/>
      <w:ind w:left="720" w:hanging="720"/>
    </w:pPr>
    <w:rPr>
      <w:rFonts w:eastAsia="Calibri" w:cs="Times New Roman"/>
      <w:color w:val="00000A"/>
      <w:kern w:val="1"/>
      <w:sz w:val="20"/>
      <w:szCs w:val="20"/>
      <w:lang w:bidi="it-IT"/>
    </w:rPr>
  </w:style>
  <w:style w:type="paragraph" w:customStyle="1" w:styleId="Text1">
    <w:name w:val="Text 1"/>
    <w:basedOn w:val="Normale"/>
    <w:rsid w:val="00F0387D"/>
    <w:pPr>
      <w:suppressAutoHyphens/>
      <w:spacing w:before="120" w:after="120" w:line="240" w:lineRule="auto"/>
      <w:ind w:left="850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ormalLeft">
    <w:name w:val="Normal Left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ret0">
    <w:name w:val="Tiret 0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ret1">
    <w:name w:val="Tiret 1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1">
    <w:name w:val="NumPar 1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2">
    <w:name w:val="NumPar 2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3">
    <w:name w:val="NumPar 3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4">
    <w:name w:val="NumPar 4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ChapterTitle">
    <w:name w:val="ChapterTitle"/>
    <w:basedOn w:val="Normale"/>
    <w:rsid w:val="00F0387D"/>
    <w:pPr>
      <w:keepNext/>
      <w:suppressAutoHyphens/>
      <w:spacing w:before="120" w:after="360" w:line="240" w:lineRule="auto"/>
      <w:jc w:val="center"/>
    </w:pPr>
    <w:rPr>
      <w:rFonts w:eastAsia="Calibri" w:cs="Times New Roman"/>
      <w:b/>
      <w:color w:val="00000A"/>
      <w:kern w:val="1"/>
      <w:sz w:val="32"/>
      <w:szCs w:val="22"/>
      <w:lang w:bidi="it-IT"/>
    </w:rPr>
  </w:style>
  <w:style w:type="paragraph" w:customStyle="1" w:styleId="SectionTitle">
    <w:name w:val="SectionTitle"/>
    <w:basedOn w:val="Normale"/>
    <w:rsid w:val="00F0387D"/>
    <w:pPr>
      <w:keepNext/>
      <w:suppressAutoHyphens/>
      <w:spacing w:before="120" w:after="360" w:line="240" w:lineRule="auto"/>
      <w:jc w:val="center"/>
    </w:pPr>
    <w:rPr>
      <w:rFonts w:eastAsia="Calibri" w:cs="Times New Roman"/>
      <w:b/>
      <w:smallCaps/>
      <w:color w:val="00000A"/>
      <w:kern w:val="1"/>
      <w:sz w:val="28"/>
      <w:szCs w:val="22"/>
      <w:lang w:bidi="it-IT"/>
    </w:rPr>
  </w:style>
  <w:style w:type="paragraph" w:customStyle="1" w:styleId="Annexetitre">
    <w:name w:val="Annexe titre"/>
    <w:basedOn w:val="Normale"/>
    <w:rsid w:val="00F0387D"/>
    <w:pPr>
      <w:suppressAutoHyphens/>
      <w:spacing w:before="120" w:after="120" w:line="240" w:lineRule="auto"/>
      <w:jc w:val="center"/>
    </w:pPr>
    <w:rPr>
      <w:rFonts w:eastAsia="Calibri" w:cs="Times New Roman"/>
      <w:b/>
      <w:color w:val="00000A"/>
      <w:kern w:val="1"/>
      <w:szCs w:val="22"/>
      <w:u w:val="single"/>
      <w:lang w:bidi="it-IT"/>
    </w:rPr>
  </w:style>
  <w:style w:type="paragraph" w:customStyle="1" w:styleId="Titrearticle">
    <w:name w:val="Titre article"/>
    <w:basedOn w:val="Normale"/>
    <w:rsid w:val="00F0387D"/>
    <w:pPr>
      <w:keepNext/>
      <w:suppressAutoHyphens/>
      <w:spacing w:before="360" w:after="120" w:line="240" w:lineRule="auto"/>
      <w:jc w:val="center"/>
    </w:pPr>
    <w:rPr>
      <w:rFonts w:eastAsia="Calibri" w:cs="Times New Roman"/>
      <w:i/>
      <w:color w:val="00000A"/>
      <w:kern w:val="1"/>
      <w:szCs w:val="22"/>
      <w:lang w:bidi="it-IT"/>
    </w:rPr>
  </w:style>
  <w:style w:type="character" w:customStyle="1" w:styleId="IntestazioneCarattere1">
    <w:name w:val="Intestazione Carattere1"/>
    <w:basedOn w:val="Carpredefinitoparagrafo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Testofumetto1">
    <w:name w:val="Testo fumetto1"/>
    <w:basedOn w:val="Normale"/>
    <w:rsid w:val="00F0387D"/>
    <w:pPr>
      <w:suppressAutoHyphens/>
      <w:spacing w:line="240" w:lineRule="auto"/>
    </w:pPr>
    <w:rPr>
      <w:rFonts w:ascii="Tahoma" w:eastAsia="Calibri" w:hAnsi="Tahoma" w:cs="Tahoma"/>
      <w:color w:val="00000A"/>
      <w:kern w:val="1"/>
      <w:sz w:val="16"/>
      <w:szCs w:val="16"/>
      <w:lang w:bidi="it-IT"/>
    </w:rPr>
  </w:style>
  <w:style w:type="character" w:customStyle="1" w:styleId="TestonotaapidipaginaCarattere1">
    <w:name w:val="Testo nota a piè di pagina Carattere1"/>
    <w:basedOn w:val="Carpredefinitoparagrafo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Contenutotabella">
    <w:name w:val="Contenuto tabella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tolotabella">
    <w:name w:val="Titolo tabella"/>
    <w:basedOn w:val="Contenutotabella"/>
    <w:rsid w:val="00F0387D"/>
  </w:style>
  <w:style w:type="character" w:customStyle="1" w:styleId="small">
    <w:name w:val="small"/>
    <w:basedOn w:val="Carpredefinitoparagrafo"/>
    <w:rsid w:val="00F0387D"/>
  </w:style>
  <w:style w:type="character" w:customStyle="1" w:styleId="TestofumettoCarattere1">
    <w:name w:val="Testo fumetto Carattere1"/>
    <w:basedOn w:val="Carpredefinitoparagrafo"/>
    <w:uiPriority w:val="99"/>
    <w:semiHidden/>
    <w:rsid w:val="00F0387D"/>
    <w:rPr>
      <w:rFonts w:ascii="Tahoma" w:eastAsia="Calibri" w:hAnsi="Tahoma" w:cs="Tahoma"/>
      <w:color w:val="00000A"/>
      <w:kern w:val="1"/>
      <w:sz w:val="16"/>
      <w:szCs w:val="16"/>
      <w:lang w:val="x-none" w:eastAsia="x-none" w:bidi="it-IT"/>
    </w:rPr>
  </w:style>
  <w:style w:type="numbering" w:customStyle="1" w:styleId="Nessunelenco6">
    <w:name w:val="Nessun elenco6"/>
    <w:next w:val="Nessunelenco"/>
    <w:uiPriority w:val="99"/>
    <w:semiHidden/>
    <w:unhideWhenUsed/>
    <w:rsid w:val="00F0387D"/>
  </w:style>
  <w:style w:type="table" w:customStyle="1" w:styleId="TableNormal4">
    <w:name w:val="Table Normal4"/>
    <w:uiPriority w:val="2"/>
    <w:semiHidden/>
    <w:unhideWhenUsed/>
    <w:qFormat/>
    <w:rsid w:val="00F0387D"/>
    <w:pPr>
      <w:widowControl w:val="0"/>
      <w:autoSpaceDE w:val="0"/>
      <w:autoSpaceDN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Menzionenonrisolta">
    <w:name w:val="Unresolved Mention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table" w:customStyle="1" w:styleId="NormalTable0">
    <w:name w:val="Normal Table0"/>
    <w:uiPriority w:val="2"/>
    <w:semiHidden/>
    <w:unhideWhenUsed/>
    <w:qFormat/>
    <w:rsid w:val="00394290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rovvr0">
    <w:name w:val="provv_r0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Calibri" w:cs="Times New Roman"/>
    </w:rPr>
  </w:style>
  <w:style w:type="paragraph" w:customStyle="1" w:styleId="popolo">
    <w:name w:val="popolo"/>
    <w:basedOn w:val="Normale"/>
    <w:rsid w:val="00204830"/>
    <w:pPr>
      <w:spacing w:before="100" w:beforeAutospacing="1" w:after="100" w:afterAutospacing="1" w:line="240" w:lineRule="auto"/>
      <w:jc w:val="both"/>
    </w:pPr>
    <w:rPr>
      <w:rFonts w:ascii="Garamond" w:eastAsia="Calibri" w:hAnsi="Garamond" w:cs="Times New Roman"/>
      <w:sz w:val="30"/>
      <w:szCs w:val="30"/>
    </w:rPr>
  </w:style>
  <w:style w:type="paragraph" w:customStyle="1" w:styleId="Stile1">
    <w:name w:val="Stile1"/>
    <w:basedOn w:val="Titolo1"/>
    <w:link w:val="Stile1Carattere"/>
    <w:rsid w:val="00204830"/>
    <w:pPr>
      <w:spacing w:before="100" w:beforeAutospacing="1" w:after="100" w:afterAutospacing="1" w:line="240" w:lineRule="atLeast"/>
      <w:jc w:val="center"/>
    </w:pPr>
    <w:rPr>
      <w:rFonts w:ascii="Times New Roman" w:eastAsia="Calibri" w:hAnsi="Times New Roman" w:cs="Times New Roman"/>
      <w:color w:val="auto"/>
      <w:lang w:val="x-none" w:eastAsia="it-IT"/>
    </w:rPr>
  </w:style>
  <w:style w:type="character" w:customStyle="1" w:styleId="Stile1Carattere">
    <w:name w:val="Stile1 Carattere"/>
    <w:link w:val="Stile1"/>
    <w:locked/>
    <w:rsid w:val="00204830"/>
    <w:rPr>
      <w:rFonts w:ascii="Times New Roman" w:eastAsia="Calibri" w:hAnsi="Times New Roman" w:cs="Times New Roman"/>
      <w:b/>
      <w:bCs/>
      <w:sz w:val="28"/>
      <w:szCs w:val="28"/>
      <w:lang w:val="x-none"/>
    </w:rPr>
  </w:style>
  <w:style w:type="paragraph" w:styleId="Sommario1">
    <w:name w:val="toc 1"/>
    <w:basedOn w:val="Normale"/>
    <w:next w:val="Normale"/>
    <w:autoRedefine/>
    <w:uiPriority w:val="39"/>
    <w:qFormat/>
    <w:rsid w:val="00204830"/>
    <w:pPr>
      <w:tabs>
        <w:tab w:val="left" w:leader="dot" w:pos="284"/>
        <w:tab w:val="right" w:leader="dot" w:pos="9629"/>
      </w:tabs>
      <w:spacing w:line="276" w:lineRule="auto"/>
    </w:pPr>
    <w:rPr>
      <w:rFonts w:ascii="Garamond" w:eastAsia="Times New Roman" w:hAnsi="Garamond" w:cs="Times New Roman"/>
      <w:b/>
      <w:bCs/>
      <w:sz w:val="22"/>
      <w:szCs w:val="20"/>
      <w:lang w:eastAsia="en-US"/>
    </w:rPr>
  </w:style>
  <w:style w:type="paragraph" w:styleId="Sommario2">
    <w:name w:val="toc 2"/>
    <w:basedOn w:val="Normale"/>
    <w:next w:val="Sommario3"/>
    <w:autoRedefine/>
    <w:uiPriority w:val="39"/>
    <w:qFormat/>
    <w:rsid w:val="00204830"/>
    <w:pPr>
      <w:tabs>
        <w:tab w:val="left" w:pos="440"/>
        <w:tab w:val="right" w:leader="dot" w:pos="9629"/>
      </w:tabs>
      <w:spacing w:line="336" w:lineRule="auto"/>
      <w:ind w:left="442" w:hanging="442"/>
      <w:jc w:val="both"/>
    </w:pPr>
    <w:rPr>
      <w:rFonts w:ascii="Garamond" w:eastAsia="Times New Roman" w:hAnsi="Garamond" w:cs="Times New Roman"/>
      <w:smallCaps/>
      <w:noProof/>
      <w:sz w:val="20"/>
      <w:szCs w:val="20"/>
      <w:lang w:eastAsia="en-US"/>
    </w:rPr>
  </w:style>
  <w:style w:type="paragraph" w:customStyle="1" w:styleId="Nessunaspaziatura1">
    <w:name w:val="Nessuna spaziatura1"/>
    <w:link w:val="NoSpacingChar"/>
    <w:rsid w:val="00204830"/>
    <w:pPr>
      <w:spacing w:line="276" w:lineRule="auto"/>
      <w:jc w:val="both"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NoSpacingChar">
    <w:name w:val="No Spacing Char"/>
    <w:link w:val="Nessunaspaziatura1"/>
    <w:locked/>
    <w:rsid w:val="00204830"/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Titolosommario1">
    <w:name w:val="Titolo sommario1"/>
    <w:basedOn w:val="Titolo1"/>
    <w:next w:val="Normale"/>
    <w:semiHidden/>
    <w:rsid w:val="00204830"/>
    <w:pPr>
      <w:spacing w:before="100" w:beforeAutospacing="1" w:after="100" w:afterAutospacing="1" w:line="276" w:lineRule="auto"/>
      <w:jc w:val="center"/>
      <w:outlineLvl w:val="9"/>
    </w:pPr>
    <w:rPr>
      <w:rFonts w:ascii="Garamond" w:eastAsia="Calibri" w:hAnsi="Garamond" w:cs="Times New Roman"/>
      <w:color w:val="auto"/>
      <w:lang w:val="x-none" w:eastAsia="x-none"/>
    </w:rPr>
  </w:style>
  <w:style w:type="paragraph" w:styleId="Testonotadichiusura">
    <w:name w:val="endnote text"/>
    <w:basedOn w:val="Normale"/>
    <w:link w:val="TestonotadichiusuraCarattere"/>
    <w:rsid w:val="00204830"/>
    <w:pPr>
      <w:spacing w:line="276" w:lineRule="auto"/>
      <w:jc w:val="both"/>
    </w:pPr>
    <w:rPr>
      <w:rFonts w:ascii="Garamond" w:eastAsia="Times New Roman" w:hAnsi="Garamond" w:cs="Times New Roman"/>
      <w:sz w:val="20"/>
      <w:szCs w:val="20"/>
      <w:lang w:val="x-none" w:eastAsia="en-US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204830"/>
    <w:rPr>
      <w:rFonts w:ascii="Garamond" w:eastAsia="Times New Roman" w:hAnsi="Garamond" w:cs="Times New Roman"/>
      <w:sz w:val="20"/>
      <w:szCs w:val="20"/>
      <w:lang w:val="x-none" w:eastAsia="en-US"/>
    </w:rPr>
  </w:style>
  <w:style w:type="character" w:customStyle="1" w:styleId="descrizione">
    <w:name w:val="descrizione"/>
    <w:rsid w:val="00204830"/>
    <w:rPr>
      <w:b/>
      <w:bCs/>
      <w:color w:val="5B76A0"/>
      <w:sz w:val="28"/>
      <w:szCs w:val="28"/>
    </w:rPr>
  </w:style>
  <w:style w:type="paragraph" w:customStyle="1" w:styleId="provvr1">
    <w:name w:val="provv_r1"/>
    <w:basedOn w:val="Normale"/>
    <w:rsid w:val="00204830"/>
    <w:pPr>
      <w:spacing w:before="100" w:beforeAutospacing="1" w:after="100" w:afterAutospacing="1" w:line="240" w:lineRule="auto"/>
      <w:ind w:firstLine="400"/>
      <w:jc w:val="both"/>
    </w:pPr>
    <w:rPr>
      <w:rFonts w:eastAsia="Times New Roman" w:cs="Times New Roman"/>
    </w:rPr>
  </w:style>
  <w:style w:type="character" w:customStyle="1" w:styleId="provvrubrica">
    <w:name w:val="provv_rubrica"/>
    <w:rsid w:val="00204830"/>
    <w:rPr>
      <w:i/>
      <w:iCs/>
    </w:rPr>
  </w:style>
  <w:style w:type="paragraph" w:customStyle="1" w:styleId="stile10">
    <w:name w:val="stile1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</w:rPr>
  </w:style>
  <w:style w:type="character" w:customStyle="1" w:styleId="provvnumcomma">
    <w:name w:val="provv_numcomma"/>
    <w:basedOn w:val="Carpredefinitoparagrafo"/>
    <w:rsid w:val="00204830"/>
  </w:style>
  <w:style w:type="paragraph" w:customStyle="1" w:styleId="bollo">
    <w:name w:val="bollo"/>
    <w:basedOn w:val="Normale"/>
    <w:rsid w:val="00204830"/>
    <w:pPr>
      <w:spacing w:line="567" w:lineRule="atLeast"/>
      <w:jc w:val="both"/>
    </w:pPr>
    <w:rPr>
      <w:rFonts w:eastAsia="Times New Roman" w:cs="Times New Roman"/>
      <w:szCs w:val="20"/>
    </w:rPr>
  </w:style>
  <w:style w:type="paragraph" w:customStyle="1" w:styleId="provvnota">
    <w:name w:val="provv_nota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</w:rPr>
  </w:style>
  <w:style w:type="paragraph" w:customStyle="1" w:styleId="provvestremo">
    <w:name w:val="provv_estremo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  <w:b/>
      <w:bCs/>
    </w:rPr>
  </w:style>
  <w:style w:type="character" w:customStyle="1" w:styleId="anchorantimarker">
    <w:name w:val="anchor_anti_marker"/>
    <w:rsid w:val="00204830"/>
    <w:rPr>
      <w:color w:val="000000"/>
    </w:rPr>
  </w:style>
  <w:style w:type="character" w:customStyle="1" w:styleId="linkneltesto">
    <w:name w:val="link_nel_testo"/>
    <w:rsid w:val="00204830"/>
    <w:rPr>
      <w:i/>
      <w:iCs/>
    </w:rPr>
  </w:style>
  <w:style w:type="paragraph" w:customStyle="1" w:styleId="Paragrafoelenco11">
    <w:name w:val="Paragrafo elenco11"/>
    <w:basedOn w:val="Normale"/>
    <w:rsid w:val="00204830"/>
    <w:pPr>
      <w:spacing w:before="100" w:beforeAutospacing="1" w:after="100" w:afterAutospacing="1" w:line="240" w:lineRule="atLeast"/>
      <w:ind w:left="720"/>
      <w:contextualSpacing/>
      <w:jc w:val="both"/>
    </w:pPr>
    <w:rPr>
      <w:rFonts w:ascii="Garamond" w:eastAsia="Calibri" w:hAnsi="Garamond" w:cs="Times New Roman"/>
      <w:szCs w:val="22"/>
    </w:rPr>
  </w:style>
  <w:style w:type="paragraph" w:customStyle="1" w:styleId="Rub1">
    <w:name w:val="Rub1"/>
    <w:basedOn w:val="Normale"/>
    <w:rsid w:val="00204830"/>
    <w:pPr>
      <w:tabs>
        <w:tab w:val="left" w:pos="1276"/>
      </w:tabs>
      <w:spacing w:line="240" w:lineRule="auto"/>
      <w:jc w:val="both"/>
    </w:pPr>
    <w:rPr>
      <w:rFonts w:eastAsia="Times New Roman" w:cs="Times New Roman"/>
      <w:b/>
      <w:smallCaps/>
      <w:sz w:val="20"/>
      <w:szCs w:val="20"/>
    </w:rPr>
  </w:style>
  <w:style w:type="paragraph" w:customStyle="1" w:styleId="noteapi">
    <w:name w:val="note a piè"/>
    <w:basedOn w:val="Testonotaapidipagina"/>
    <w:link w:val="noteapiCarattere"/>
    <w:rsid w:val="00204830"/>
    <w:pPr>
      <w:spacing w:before="100" w:beforeAutospacing="1" w:afterAutospacing="1"/>
      <w:jc w:val="both"/>
    </w:pPr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noteapiCarattere">
    <w:name w:val="note a piè Carattere"/>
    <w:link w:val="noteapi"/>
    <w:rsid w:val="00204830"/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provvnumart">
    <w:name w:val="provv_numart"/>
    <w:rsid w:val="00204830"/>
    <w:rPr>
      <w:b/>
      <w:bCs/>
    </w:rPr>
  </w:style>
  <w:style w:type="character" w:customStyle="1" w:styleId="provvvigore">
    <w:name w:val="provv_vigore"/>
    <w:rsid w:val="00204830"/>
    <w:rPr>
      <w:vanish/>
      <w:webHidden w:val="0"/>
      <w:specVanish w:val="0"/>
    </w:rPr>
  </w:style>
  <w:style w:type="paragraph" w:customStyle="1" w:styleId="grassetto1">
    <w:name w:val="grassetto1"/>
    <w:basedOn w:val="Normale"/>
    <w:rsid w:val="00204830"/>
    <w:pPr>
      <w:spacing w:after="24" w:line="240" w:lineRule="auto"/>
    </w:pPr>
    <w:rPr>
      <w:rFonts w:eastAsia="Times New Roman" w:cs="Times New Roman"/>
      <w:b/>
      <w:bCs/>
    </w:rPr>
  </w:style>
  <w:style w:type="character" w:customStyle="1" w:styleId="riferimento1">
    <w:name w:val="riferimento1"/>
    <w:rsid w:val="00204830"/>
    <w:rPr>
      <w:i/>
      <w:iCs/>
      <w:color w:val="058940"/>
    </w:rPr>
  </w:style>
  <w:style w:type="paragraph" w:styleId="Titolosommario">
    <w:name w:val="TOC Heading"/>
    <w:basedOn w:val="Titolo1"/>
    <w:next w:val="Normale"/>
    <w:uiPriority w:val="39"/>
    <w:unhideWhenUsed/>
    <w:qFormat/>
    <w:rsid w:val="00204830"/>
    <w:pPr>
      <w:spacing w:before="100" w:beforeAutospacing="1" w:after="100" w:afterAutospacing="1" w:line="276" w:lineRule="auto"/>
      <w:outlineLvl w:val="9"/>
    </w:pPr>
    <w:rPr>
      <w:rFonts w:ascii="Garamond" w:eastAsia="Times New Roman" w:hAnsi="Garamond" w:cs="Times New Roman"/>
      <w:color w:val="auto"/>
      <w:lang w:eastAsia="it-IT"/>
    </w:rPr>
  </w:style>
  <w:style w:type="paragraph" w:customStyle="1" w:styleId="provvc">
    <w:name w:val="provv_c"/>
    <w:basedOn w:val="Normale"/>
    <w:rsid w:val="00204830"/>
    <w:pPr>
      <w:spacing w:before="100" w:beforeAutospacing="1" w:after="100" w:afterAutospacing="1" w:line="240" w:lineRule="auto"/>
      <w:jc w:val="center"/>
    </w:pPr>
    <w:rPr>
      <w:rFonts w:eastAsia="Times New Roman" w:cs="Times New Roman"/>
    </w:rPr>
  </w:style>
  <w:style w:type="paragraph" w:styleId="Sommario3">
    <w:name w:val="toc 3"/>
    <w:basedOn w:val="Normale"/>
    <w:next w:val="Normale"/>
    <w:autoRedefine/>
    <w:uiPriority w:val="39"/>
    <w:qFormat/>
    <w:rsid w:val="00204830"/>
    <w:pPr>
      <w:tabs>
        <w:tab w:val="left" w:pos="1100"/>
        <w:tab w:val="right" w:leader="dot" w:pos="9629"/>
      </w:tabs>
      <w:spacing w:line="276" w:lineRule="auto"/>
    </w:pPr>
    <w:rPr>
      <w:rFonts w:asciiTheme="minorHAnsi" w:hAnsiTheme="minorHAnsi" w:cstheme="minorHAnsi"/>
      <w:iCs/>
      <w:sz w:val="20"/>
      <w:szCs w:val="20"/>
      <w:lang w:eastAsia="en-US"/>
    </w:rPr>
  </w:style>
  <w:style w:type="paragraph" w:customStyle="1" w:styleId="Rientrocorpodeltesto211">
    <w:name w:val="Rientro corpo del testo 211"/>
    <w:basedOn w:val="Normale"/>
    <w:rsid w:val="00204830"/>
    <w:pPr>
      <w:spacing w:line="240" w:lineRule="auto"/>
      <w:ind w:left="360"/>
      <w:jc w:val="both"/>
    </w:pPr>
    <w:rPr>
      <w:rFonts w:eastAsia="Times New Roman" w:cs="Times New Roman"/>
      <w:szCs w:val="20"/>
    </w:rPr>
  </w:style>
  <w:style w:type="paragraph" w:customStyle="1" w:styleId="sche3">
    <w:name w:val="sche_3"/>
    <w:rsid w:val="00204830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Text2">
    <w:name w:val="Text 2"/>
    <w:basedOn w:val="Normale"/>
    <w:rsid w:val="00204830"/>
    <w:pPr>
      <w:tabs>
        <w:tab w:val="left" w:pos="2161"/>
      </w:tabs>
      <w:spacing w:after="240" w:line="240" w:lineRule="auto"/>
      <w:ind w:left="1077"/>
      <w:jc w:val="both"/>
    </w:pPr>
    <w:rPr>
      <w:rFonts w:eastAsia="Times New Roman" w:cs="Times New Roman"/>
      <w:szCs w:val="20"/>
    </w:rPr>
  </w:style>
  <w:style w:type="paragraph" w:customStyle="1" w:styleId="Rub3">
    <w:name w:val="Rub3"/>
    <w:basedOn w:val="Normale"/>
    <w:next w:val="Normale"/>
    <w:rsid w:val="00204830"/>
    <w:pPr>
      <w:tabs>
        <w:tab w:val="left" w:pos="709"/>
      </w:tabs>
      <w:spacing w:line="240" w:lineRule="auto"/>
      <w:jc w:val="both"/>
    </w:pPr>
    <w:rPr>
      <w:rFonts w:eastAsia="Times New Roman" w:cs="Times New Roman"/>
      <w:b/>
      <w:i/>
      <w:sz w:val="20"/>
      <w:szCs w:val="20"/>
    </w:rPr>
  </w:style>
  <w:style w:type="paragraph" w:customStyle="1" w:styleId="Titoloparagrafobandotipo">
    <w:name w:val="Titolo paragrafo bando tipo"/>
    <w:basedOn w:val="Sottotitolo"/>
    <w:autoRedefine/>
    <w:qFormat/>
    <w:rsid w:val="00204830"/>
    <w:pPr>
      <w:keepNext/>
      <w:spacing w:before="300" w:after="120"/>
      <w:ind w:left="-142"/>
      <w:jc w:val="left"/>
      <w:outlineLvl w:val="0"/>
    </w:pPr>
    <w:rPr>
      <w:rFonts w:ascii="Calibri" w:eastAsia="Times New Roman" w:hAnsi="Calibri" w:cs="Times New Roman"/>
      <w:b/>
      <w:i/>
      <w:szCs w:val="22"/>
      <w:lang w:eastAsia="it-IT"/>
    </w:rPr>
  </w:style>
  <w:style w:type="paragraph" w:customStyle="1" w:styleId="avviso">
    <w:name w:val="avviso"/>
    <w:basedOn w:val="Paragrafoelenco"/>
    <w:rsid w:val="00204830"/>
    <w:pPr>
      <w:keepNext/>
      <w:spacing w:before="120" w:after="120" w:line="240" w:lineRule="auto"/>
      <w:ind w:left="0"/>
      <w:contextualSpacing w:val="0"/>
      <w:jc w:val="both"/>
    </w:pPr>
    <w:rPr>
      <w:rFonts w:ascii="Garamond" w:eastAsia="Times New Roman" w:hAnsi="Garamond" w:cs="Times New Roman"/>
      <w:b/>
      <w:i/>
      <w:lang w:eastAsia="en-US"/>
    </w:rPr>
  </w:style>
  <w:style w:type="paragraph" w:customStyle="1" w:styleId="CM11">
    <w:name w:val="CM1+1"/>
    <w:basedOn w:val="Default"/>
    <w:next w:val="Default"/>
    <w:uiPriority w:val="99"/>
    <w:rsid w:val="00204830"/>
    <w:rPr>
      <w:rFonts w:ascii="EUAlbertina" w:eastAsia="Calibri" w:hAnsi="EUAlbertina"/>
      <w:color w:val="auto"/>
    </w:rPr>
  </w:style>
  <w:style w:type="paragraph" w:customStyle="1" w:styleId="CM31">
    <w:name w:val="CM3+1"/>
    <w:basedOn w:val="Default"/>
    <w:next w:val="Default"/>
    <w:uiPriority w:val="99"/>
    <w:rsid w:val="00204830"/>
    <w:rPr>
      <w:rFonts w:ascii="EUAlbertina" w:eastAsia="Calibri" w:hAnsi="EUAlbertina"/>
      <w:color w:val="auto"/>
    </w:rPr>
  </w:style>
  <w:style w:type="paragraph" w:customStyle="1" w:styleId="Sommariodisciplinare">
    <w:name w:val="Sommario disciplinare"/>
    <w:basedOn w:val="Sommario1"/>
    <w:next w:val="Titolo2"/>
    <w:link w:val="SommariodisciplinareCarattere"/>
    <w:autoRedefine/>
    <w:qFormat/>
    <w:rsid w:val="00204830"/>
    <w:rPr>
      <w:rFonts w:cs="Calibri"/>
      <w:color w:val="365F91" w:themeColor="accent1" w:themeShade="BF"/>
      <w:sz w:val="28"/>
      <w:szCs w:val="28"/>
      <w:lang w:val="x-none"/>
    </w:rPr>
  </w:style>
  <w:style w:type="paragraph" w:styleId="Sommario4">
    <w:name w:val="toc 4"/>
    <w:basedOn w:val="Normale"/>
    <w:next w:val="Normale"/>
    <w:autoRedefine/>
    <w:uiPriority w:val="39"/>
    <w:rsid w:val="00204830"/>
    <w:pPr>
      <w:spacing w:line="276" w:lineRule="auto"/>
      <w:ind w:left="66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5">
    <w:name w:val="toc 5"/>
    <w:basedOn w:val="Normale"/>
    <w:next w:val="Normale"/>
    <w:autoRedefine/>
    <w:uiPriority w:val="39"/>
    <w:rsid w:val="00204830"/>
    <w:pPr>
      <w:spacing w:line="276" w:lineRule="auto"/>
      <w:ind w:left="88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6">
    <w:name w:val="toc 6"/>
    <w:basedOn w:val="Normale"/>
    <w:next w:val="Normale"/>
    <w:autoRedefine/>
    <w:uiPriority w:val="39"/>
    <w:rsid w:val="00204830"/>
    <w:pPr>
      <w:spacing w:line="276" w:lineRule="auto"/>
      <w:ind w:left="110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7">
    <w:name w:val="toc 7"/>
    <w:basedOn w:val="Normale"/>
    <w:next w:val="Normale"/>
    <w:autoRedefine/>
    <w:uiPriority w:val="39"/>
    <w:rsid w:val="00204830"/>
    <w:pPr>
      <w:spacing w:line="276" w:lineRule="auto"/>
      <w:ind w:left="132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8">
    <w:name w:val="toc 8"/>
    <w:basedOn w:val="Normale"/>
    <w:next w:val="Normale"/>
    <w:autoRedefine/>
    <w:uiPriority w:val="39"/>
    <w:rsid w:val="00204830"/>
    <w:pPr>
      <w:spacing w:line="276" w:lineRule="auto"/>
      <w:ind w:left="154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9">
    <w:name w:val="toc 9"/>
    <w:basedOn w:val="Normale"/>
    <w:next w:val="Normale"/>
    <w:autoRedefine/>
    <w:uiPriority w:val="39"/>
    <w:rsid w:val="00204830"/>
    <w:pPr>
      <w:spacing w:line="276" w:lineRule="auto"/>
      <w:ind w:left="176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numbering" w:customStyle="1" w:styleId="Stile2">
    <w:name w:val="Stile2"/>
    <w:uiPriority w:val="99"/>
    <w:rsid w:val="00204830"/>
    <w:pPr>
      <w:numPr>
        <w:numId w:val="15"/>
      </w:numPr>
    </w:pPr>
  </w:style>
  <w:style w:type="character" w:styleId="Testosegnaposto">
    <w:name w:val="Placeholder Text"/>
    <w:basedOn w:val="Carpredefinitoparagrafo"/>
    <w:uiPriority w:val="99"/>
    <w:semiHidden/>
    <w:rsid w:val="00204830"/>
    <w:rPr>
      <w:color w:val="808080"/>
    </w:rPr>
  </w:style>
  <w:style w:type="character" w:customStyle="1" w:styleId="SommariodisciplinareCarattere">
    <w:name w:val="Sommario disciplinare Carattere"/>
    <w:basedOn w:val="Titolo1Carattere"/>
    <w:link w:val="Sommariodisciplinare"/>
    <w:rsid w:val="00204830"/>
    <w:rPr>
      <w:rFonts w:ascii="Garamond" w:eastAsia="Times New Roman" w:hAnsi="Garamond" w:cs="Calibri"/>
      <w:b/>
      <w:bCs/>
      <w:color w:val="365F91" w:themeColor="accent1" w:themeShade="BF"/>
      <w:sz w:val="28"/>
      <w:szCs w:val="28"/>
      <w:lang w:val="x-none" w:eastAsia="en-US"/>
    </w:rPr>
  </w:style>
  <w:style w:type="paragraph" w:customStyle="1" w:styleId="usoboll1">
    <w:name w:val="usoboll1"/>
    <w:basedOn w:val="Normale"/>
    <w:link w:val="usoboll1Carattere"/>
    <w:qFormat/>
    <w:rsid w:val="00204830"/>
    <w:pPr>
      <w:widowControl w:val="0"/>
      <w:suppressAutoHyphens/>
      <w:spacing w:line="482" w:lineRule="atLeast"/>
      <w:jc w:val="both"/>
    </w:pPr>
    <w:rPr>
      <w:rFonts w:eastAsia="Times New Roman" w:cs="Times New Roman"/>
      <w:szCs w:val="20"/>
      <w:lang w:eastAsia="ar-SA"/>
    </w:rPr>
  </w:style>
  <w:style w:type="character" w:customStyle="1" w:styleId="usoboll1Carattere">
    <w:name w:val="usoboll1 Carattere"/>
    <w:link w:val="usoboll1"/>
    <w:rsid w:val="00204830"/>
    <w:rPr>
      <w:rFonts w:ascii="Times New Roman" w:eastAsia="Times New Roman" w:hAnsi="Times New Roman" w:cs="Times New Roman"/>
      <w:szCs w:val="20"/>
      <w:lang w:eastAsia="ar-SA"/>
    </w:rPr>
  </w:style>
  <w:style w:type="character" w:customStyle="1" w:styleId="Corsivo">
    <w:name w:val="Corsivo"/>
    <w:rsid w:val="00204830"/>
    <w:rPr>
      <w:rFonts w:ascii="Trebuchet MS" w:hAnsi="Trebuchet MS" w:cs="Trebuchet MS"/>
      <w:i/>
      <w:iCs/>
      <w:sz w:val="20"/>
    </w:rPr>
  </w:style>
  <w:style w:type="character" w:customStyle="1" w:styleId="CorsivobluCarattere">
    <w:name w:val="Corsivo blu Carattere"/>
    <w:link w:val="Corsivoblu"/>
    <w:rsid w:val="00204830"/>
    <w:rPr>
      <w:rFonts w:ascii="Trebuchet MS" w:hAnsi="Trebuchet MS" w:cs="Trebuchet MS"/>
      <w:i/>
      <w:color w:val="0000FF"/>
      <w:lang w:eastAsia="ar-SA"/>
    </w:rPr>
  </w:style>
  <w:style w:type="character" w:customStyle="1" w:styleId="GrassettoblucorsivoCarattere">
    <w:name w:val="Grassetto blu corsivo Carattere"/>
    <w:rsid w:val="00204830"/>
    <w:rPr>
      <w:rFonts w:ascii="Trebuchet MS" w:hAnsi="Trebuchet MS" w:cs="Trebuchet MS"/>
      <w:b/>
      <w:i/>
      <w:color w:val="0000FF"/>
      <w:lang w:val="it-IT" w:eastAsia="ar-SA" w:bidi="ar-SA"/>
    </w:rPr>
  </w:style>
  <w:style w:type="paragraph" w:customStyle="1" w:styleId="Numeroelenco1">
    <w:name w:val="Numero elenco1"/>
    <w:basedOn w:val="Normale"/>
    <w:rsid w:val="00204830"/>
    <w:pPr>
      <w:tabs>
        <w:tab w:val="left" w:pos="360"/>
      </w:tabs>
      <w:suppressAutoHyphens/>
      <w:spacing w:line="520" w:lineRule="exact"/>
      <w:ind w:left="357" w:hanging="357"/>
    </w:pPr>
    <w:rPr>
      <w:rFonts w:eastAsia="Times New Roman" w:cs="Times New Roman"/>
      <w:szCs w:val="20"/>
      <w:lang w:eastAsia="ar-SA"/>
    </w:rPr>
  </w:style>
  <w:style w:type="paragraph" w:customStyle="1" w:styleId="Corpodeltesto31">
    <w:name w:val="Corpo del testo 31"/>
    <w:basedOn w:val="Normale"/>
    <w:rsid w:val="00204830"/>
    <w:pPr>
      <w:suppressAutoHyphens/>
      <w:spacing w:line="240" w:lineRule="auto"/>
      <w:jc w:val="center"/>
    </w:pPr>
    <w:rPr>
      <w:rFonts w:eastAsia="Times New Roman" w:cs="Times New Roman"/>
      <w:b/>
      <w:szCs w:val="20"/>
      <w:u w:val="single"/>
      <w:lang w:eastAsia="ar-SA"/>
    </w:rPr>
  </w:style>
  <w:style w:type="paragraph" w:customStyle="1" w:styleId="StileCorpodeltesto3TrebuchetMS14ptNonGrassettoNessu">
    <w:name w:val="Stile Corpo del testo 3 + Trebuchet MS 14 pt Non Grassetto Nessu..."/>
    <w:basedOn w:val="Corpodeltesto31"/>
    <w:rsid w:val="00204830"/>
    <w:pPr>
      <w:spacing w:line="360" w:lineRule="auto"/>
      <w:ind w:right="-535"/>
      <w:jc w:val="left"/>
    </w:pPr>
    <w:rPr>
      <w:rFonts w:ascii="Trebuchet MS" w:hAnsi="Trebuchet MS" w:cs="Trebuchet MS"/>
      <w:b w:val="0"/>
      <w:sz w:val="28"/>
      <w:u w:val="none"/>
    </w:rPr>
  </w:style>
  <w:style w:type="character" w:customStyle="1" w:styleId="PuntoelencoCarattere">
    <w:name w:val="Punto elenco Carattere"/>
    <w:link w:val="Puntoelenco"/>
    <w:locked/>
    <w:rsid w:val="00204830"/>
    <w:rPr>
      <w:rFonts w:ascii="Trebuchet MS" w:hAnsi="Trebuchet MS"/>
    </w:rPr>
  </w:style>
  <w:style w:type="paragraph" w:styleId="Puntoelenco">
    <w:name w:val="List Bullet"/>
    <w:basedOn w:val="Normale"/>
    <w:link w:val="PuntoelencoCarattere"/>
    <w:unhideWhenUsed/>
    <w:rsid w:val="00204830"/>
    <w:pPr>
      <w:numPr>
        <w:numId w:val="16"/>
      </w:numPr>
      <w:ind w:left="0" w:firstLine="0"/>
      <w:jc w:val="both"/>
    </w:pPr>
    <w:rPr>
      <w:rFonts w:ascii="Trebuchet MS" w:hAnsi="Trebuchet MS"/>
    </w:rPr>
  </w:style>
  <w:style w:type="paragraph" w:customStyle="1" w:styleId="Puntoelenco1">
    <w:name w:val="Punto elenco1"/>
    <w:basedOn w:val="Normale"/>
    <w:rsid w:val="00204830"/>
    <w:pPr>
      <w:tabs>
        <w:tab w:val="left" w:pos="284"/>
        <w:tab w:val="left" w:pos="360"/>
        <w:tab w:val="left" w:pos="1134"/>
      </w:tabs>
      <w:suppressAutoHyphens/>
      <w:spacing w:line="280" w:lineRule="atLeast"/>
      <w:ind w:left="284" w:hanging="284"/>
    </w:pPr>
    <w:rPr>
      <w:rFonts w:eastAsia="Times New Roman" w:cs="Times New Roman"/>
      <w:sz w:val="22"/>
      <w:szCs w:val="20"/>
      <w:lang w:val="en-US" w:eastAsia="ar-SA"/>
    </w:rPr>
  </w:style>
  <w:style w:type="paragraph" w:customStyle="1" w:styleId="testo1">
    <w:name w:val="testo1"/>
    <w:basedOn w:val="Normale"/>
    <w:uiPriority w:val="99"/>
    <w:rsid w:val="00204830"/>
    <w:pPr>
      <w:suppressAutoHyphens/>
      <w:spacing w:after="240" w:line="240" w:lineRule="auto"/>
      <w:ind w:left="284"/>
      <w:jc w:val="both"/>
    </w:pPr>
    <w:rPr>
      <w:rFonts w:eastAsia="Times New Roman" w:cs="Times New Roman"/>
      <w:sz w:val="22"/>
      <w:szCs w:val="20"/>
      <w:lang w:eastAsia="ar-SA"/>
    </w:rPr>
  </w:style>
  <w:style w:type="paragraph" w:styleId="PreformattatoHTML">
    <w:name w:val="HTML Preformatted"/>
    <w:basedOn w:val="Normale"/>
    <w:link w:val="PreformattatoHTMLCarattere"/>
    <w:uiPriority w:val="99"/>
    <w:rsid w:val="0020483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rsid w:val="00204830"/>
    <w:rPr>
      <w:rFonts w:ascii="Courier New" w:eastAsia="Times New Roman" w:hAnsi="Courier New" w:cs="Courier New"/>
      <w:sz w:val="20"/>
      <w:szCs w:val="20"/>
      <w:lang w:eastAsia="ar-SA"/>
    </w:rPr>
  </w:style>
  <w:style w:type="paragraph" w:styleId="Firma">
    <w:name w:val="Signature"/>
    <w:basedOn w:val="Normale"/>
    <w:next w:val="Normale"/>
    <w:link w:val="FirmaCarattere"/>
    <w:autoRedefine/>
    <w:unhideWhenUsed/>
    <w:rsid w:val="00204830"/>
    <w:pPr>
      <w:tabs>
        <w:tab w:val="left" w:pos="4536"/>
      </w:tabs>
      <w:jc w:val="both"/>
    </w:pPr>
    <w:rPr>
      <w:rFonts w:ascii="Calibri" w:eastAsia="Times New Roman" w:hAnsi="Calibri" w:cs="Times New Roman"/>
      <w:sz w:val="20"/>
      <w:szCs w:val="20"/>
    </w:rPr>
  </w:style>
  <w:style w:type="character" w:customStyle="1" w:styleId="FirmaCarattere">
    <w:name w:val="Firma Carattere"/>
    <w:basedOn w:val="Carpredefinitoparagrafo"/>
    <w:link w:val="Firma"/>
    <w:rsid w:val="00204830"/>
    <w:rPr>
      <w:rFonts w:ascii="Calibri" w:eastAsia="Times New Roman" w:hAnsi="Calibri" w:cs="Times New Roman"/>
      <w:sz w:val="20"/>
      <w:szCs w:val="20"/>
    </w:rPr>
  </w:style>
  <w:style w:type="paragraph" w:customStyle="1" w:styleId="Corpodeltesto21">
    <w:name w:val="Corpo del testo 21"/>
    <w:basedOn w:val="Normale"/>
    <w:rsid w:val="00204830"/>
    <w:pPr>
      <w:suppressAutoHyphens/>
      <w:spacing w:line="240" w:lineRule="auto"/>
      <w:jc w:val="both"/>
    </w:pPr>
    <w:rPr>
      <w:rFonts w:eastAsia="Times New Roman" w:cs="Times New Roman"/>
      <w:szCs w:val="20"/>
      <w:lang w:eastAsia="ar-SA"/>
    </w:rPr>
  </w:style>
  <w:style w:type="character" w:customStyle="1" w:styleId="WW8Num44z0">
    <w:name w:val="WW8Num44z0"/>
    <w:rsid w:val="00204830"/>
    <w:rPr>
      <w:b/>
      <w:i/>
    </w:rPr>
  </w:style>
  <w:style w:type="paragraph" w:customStyle="1" w:styleId="Indicedellefigure1">
    <w:name w:val="Indice delle figure1"/>
    <w:basedOn w:val="Normale"/>
    <w:next w:val="Normale"/>
    <w:rsid w:val="00204830"/>
    <w:pPr>
      <w:tabs>
        <w:tab w:val="left" w:pos="1134"/>
      </w:tabs>
      <w:suppressAutoHyphens/>
      <w:spacing w:before="120" w:line="240" w:lineRule="auto"/>
      <w:ind w:left="567" w:hanging="567"/>
      <w:jc w:val="both"/>
    </w:pPr>
    <w:rPr>
      <w:rFonts w:eastAsia="Times New Roman" w:cs="Times New Roman"/>
      <w:szCs w:val="20"/>
      <w:lang w:val="en-US" w:eastAsia="ar-SA"/>
    </w:rPr>
  </w:style>
  <w:style w:type="paragraph" w:customStyle="1" w:styleId="Corsivoblu">
    <w:name w:val="Corsivo blu"/>
    <w:basedOn w:val="Normale"/>
    <w:link w:val="CorsivobluCarattere"/>
    <w:rsid w:val="00204830"/>
    <w:pPr>
      <w:widowControl w:val="0"/>
      <w:autoSpaceDE w:val="0"/>
      <w:autoSpaceDN w:val="0"/>
      <w:adjustRightInd w:val="0"/>
      <w:jc w:val="both"/>
    </w:pPr>
    <w:rPr>
      <w:rFonts w:ascii="Trebuchet MS" w:hAnsi="Trebuchet MS" w:cs="Trebuchet MS"/>
      <w:i/>
      <w:color w:val="0000FF"/>
      <w:lang w:eastAsia="ar-SA"/>
    </w:rPr>
  </w:style>
  <w:style w:type="paragraph" w:customStyle="1" w:styleId="Corsivorosso">
    <w:name w:val="Corsivo rosso"/>
    <w:basedOn w:val="Normale"/>
    <w:link w:val="CorsivorossoCarattere"/>
    <w:rsid w:val="00204830"/>
    <w:pPr>
      <w:widowControl w:val="0"/>
      <w:jc w:val="both"/>
    </w:pPr>
    <w:rPr>
      <w:rFonts w:ascii="Trebuchet MS" w:eastAsia="Times New Roman" w:hAnsi="Trebuchet MS" w:cs="Times New Roman"/>
      <w:i/>
      <w:color w:val="FF0000"/>
      <w:sz w:val="20"/>
      <w:szCs w:val="20"/>
    </w:rPr>
  </w:style>
  <w:style w:type="character" w:customStyle="1" w:styleId="CorsivorossoCarattere">
    <w:name w:val="Corsivo rosso Carattere"/>
    <w:link w:val="Corsivorosso"/>
    <w:rsid w:val="00204830"/>
    <w:rPr>
      <w:rFonts w:ascii="Trebuchet MS" w:eastAsia="Times New Roman" w:hAnsi="Trebuchet MS" w:cs="Times New Roman"/>
      <w:i/>
      <w:color w:val="FF0000"/>
      <w:sz w:val="20"/>
      <w:szCs w:val="20"/>
    </w:rPr>
  </w:style>
  <w:style w:type="paragraph" w:customStyle="1" w:styleId="BodyText22">
    <w:name w:val="Body Text 22"/>
    <w:basedOn w:val="Normale"/>
    <w:rsid w:val="00204830"/>
    <w:pPr>
      <w:suppressAutoHyphens/>
      <w:spacing w:line="240" w:lineRule="auto"/>
      <w:jc w:val="both"/>
    </w:pPr>
    <w:rPr>
      <w:rFonts w:eastAsia="Times New Roman" w:cs="Times New Roman"/>
      <w:szCs w:val="20"/>
      <w:lang w:eastAsia="ar-SA"/>
    </w:rPr>
  </w:style>
  <w:style w:type="character" w:customStyle="1" w:styleId="linkgazzetta">
    <w:name w:val="link_gazzetta"/>
    <w:basedOn w:val="Carpredefinitoparagrafo"/>
    <w:rsid w:val="00204830"/>
  </w:style>
  <w:style w:type="paragraph" w:styleId="Numeroelenco">
    <w:name w:val="List Number"/>
    <w:basedOn w:val="Normale"/>
    <w:link w:val="NumeroelencoCarattere"/>
    <w:rsid w:val="00204830"/>
    <w:pPr>
      <w:widowControl w:val="0"/>
      <w:numPr>
        <w:numId w:val="17"/>
      </w:numPr>
      <w:autoSpaceDE w:val="0"/>
      <w:autoSpaceDN w:val="0"/>
      <w:adjustRightInd w:val="0"/>
      <w:jc w:val="both"/>
    </w:pPr>
    <w:rPr>
      <w:rFonts w:ascii="Trebuchet MS" w:eastAsia="Times New Roman" w:hAnsi="Trebuchet MS" w:cs="Times New Roman"/>
      <w:kern w:val="2"/>
      <w:sz w:val="20"/>
    </w:rPr>
  </w:style>
  <w:style w:type="character" w:customStyle="1" w:styleId="NumeroelencoCarattere">
    <w:name w:val="Numero elenco Carattere"/>
    <w:link w:val="Numeroelenco"/>
    <w:rsid w:val="00204830"/>
    <w:rPr>
      <w:rFonts w:ascii="Trebuchet MS" w:eastAsia="Times New Roman" w:hAnsi="Trebuchet MS" w:cs="Times New Roman"/>
      <w:kern w:val="2"/>
      <w:sz w:val="20"/>
    </w:rPr>
  </w:style>
  <w:style w:type="paragraph" w:customStyle="1" w:styleId="AA1stlevelbullet">
    <w:name w:val="AA 1st level bullet"/>
    <w:basedOn w:val="Normale"/>
    <w:rsid w:val="00204830"/>
    <w:pPr>
      <w:numPr>
        <w:numId w:val="18"/>
      </w:numPr>
      <w:tabs>
        <w:tab w:val="clear" w:pos="283"/>
      </w:tabs>
      <w:spacing w:line="280" w:lineRule="atLeast"/>
      <w:ind w:left="284" w:hanging="284"/>
    </w:pPr>
    <w:rPr>
      <w:rFonts w:eastAsia="MS Mincho" w:cs="Times New Roman"/>
      <w:sz w:val="22"/>
      <w:szCs w:val="22"/>
      <w:lang w:val="en-US" w:eastAsia="en-US"/>
    </w:rPr>
  </w:style>
  <w:style w:type="character" w:customStyle="1" w:styleId="NessunaspaziaturaCarattere">
    <w:name w:val="Nessuna spaziatura Carattere"/>
    <w:link w:val="Nessunaspaziatura"/>
    <w:uiPriority w:val="1"/>
    <w:rsid w:val="00204830"/>
    <w:rPr>
      <w:rFonts w:eastAsiaTheme="minorHAnsi"/>
      <w:sz w:val="22"/>
      <w:szCs w:val="22"/>
      <w:lang w:val="en-US" w:eastAsia="en-US"/>
    </w:rPr>
  </w:style>
  <w:style w:type="paragraph" w:customStyle="1" w:styleId="Stilebando">
    <w:name w:val="Stile bando"/>
    <w:basedOn w:val="Normale"/>
    <w:link w:val="StilebandoCarattere"/>
    <w:qFormat/>
    <w:rsid w:val="00204830"/>
    <w:pPr>
      <w:spacing w:line="240" w:lineRule="auto"/>
    </w:pPr>
    <w:rPr>
      <w:rFonts w:ascii="Calibri" w:eastAsia="Times New Roman" w:hAnsi="Calibri" w:cs="Times New Roman"/>
      <w:b/>
      <w:sz w:val="22"/>
      <w:szCs w:val="22"/>
      <w:lang w:val="x-none" w:eastAsia="x-none"/>
    </w:rPr>
  </w:style>
  <w:style w:type="character" w:customStyle="1" w:styleId="StilebandoCarattere">
    <w:name w:val="Stile bando Carattere"/>
    <w:link w:val="Stilebando"/>
    <w:rsid w:val="00204830"/>
    <w:rPr>
      <w:rFonts w:ascii="Calibri" w:eastAsia="Times New Roman" w:hAnsi="Calibri" w:cs="Times New Roman"/>
      <w:b/>
      <w:sz w:val="22"/>
      <w:szCs w:val="22"/>
      <w:lang w:val="x-none" w:eastAsia="x-none"/>
    </w:rPr>
  </w:style>
  <w:style w:type="character" w:customStyle="1" w:styleId="ParagrafoelencoCarattere">
    <w:name w:val="Paragrafo elenco Carattere"/>
    <w:aliases w:val="Bullet edison Carattere,Paragrafo elenco 2 Carattere,Bullet List Carattere,FooterText Carattere,numbered Carattere,Paragraphe de liste1 Carattere,Bulletr List Paragraph Carattere,列出段落 Carattere,列出段落1 Carattere"/>
    <w:link w:val="Paragrafoelenco"/>
    <w:uiPriority w:val="99"/>
    <w:locked/>
    <w:rsid w:val="00204830"/>
    <w:rPr>
      <w:rFonts w:ascii="Times New Roman" w:hAnsi="Times New Roman"/>
    </w:rPr>
  </w:style>
  <w:style w:type="paragraph" w:customStyle="1" w:styleId="regolamento">
    <w:name w:val="regolamento"/>
    <w:basedOn w:val="Normale"/>
    <w:rsid w:val="00204830"/>
    <w:pPr>
      <w:widowControl w:val="0"/>
      <w:tabs>
        <w:tab w:val="left" w:pos="-2127"/>
      </w:tabs>
      <w:suppressAutoHyphens/>
      <w:autoSpaceDE w:val="0"/>
      <w:spacing w:line="240" w:lineRule="auto"/>
      <w:ind w:left="284" w:hanging="284"/>
      <w:jc w:val="both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Corpodeltesto1">
    <w:name w:val="Corpo del testo1"/>
    <w:basedOn w:val="Normale"/>
    <w:uiPriority w:val="99"/>
    <w:rsid w:val="00100D64"/>
    <w:pPr>
      <w:spacing w:line="480" w:lineRule="atLeast"/>
      <w:ind w:right="335"/>
    </w:pPr>
    <w:rPr>
      <w:rFonts w:eastAsia="Times New Roman"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5.png"/><Relationship Id="rId1" Type="http://schemas.openxmlformats.org/officeDocument/2006/relationships/image" Target="media/image3.png"/><Relationship Id="rId4" Type="http://schemas.openxmlformats.org/officeDocument/2006/relationships/image" Target="media/image8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5.png"/><Relationship Id="rId1" Type="http://schemas.openxmlformats.org/officeDocument/2006/relationships/image" Target="media/image3.png"/><Relationship Id="rId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0.jpe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8c3b631-6f83-4ec9-811d-a96473df1d00" xsi:nil="true"/>
    <lcf76f155ced4ddcb4097134ff3c332f xmlns="c41e6ac6-c52a-4cfc-a7b3-2cdf33274be8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2DA9AD9C0649C4AACEE8D63B3A9FBB6" ma:contentTypeVersion="18" ma:contentTypeDescription="Creare un nuovo documento." ma:contentTypeScope="" ma:versionID="6560db60165795f60a7189ddc3caed15">
  <xsd:schema xmlns:xsd="http://www.w3.org/2001/XMLSchema" xmlns:xs="http://www.w3.org/2001/XMLSchema" xmlns:p="http://schemas.microsoft.com/office/2006/metadata/properties" xmlns:ns2="b8c3b631-6f83-4ec9-811d-a96473df1d00" xmlns:ns3="c41e6ac6-c52a-4cfc-a7b3-2cdf33274be8" targetNamespace="http://schemas.microsoft.com/office/2006/metadata/properties" ma:root="true" ma:fieldsID="52793e6a1ba30891184e88304f1f39a4" ns2:_="" ns3:_="">
    <xsd:import namespace="b8c3b631-6f83-4ec9-811d-a96473df1d00"/>
    <xsd:import namespace="c41e6ac6-c52a-4cfc-a7b3-2cdf33274be8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c3b631-6f83-4ec9-811d-a96473df1d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d07bd30b-c054-4d94-be7a-4ff362e971c5}" ma:internalName="TaxCatchAll" ma:showField="CatchAllData" ma:web="b8c3b631-6f83-4ec9-811d-a96473df1d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1e6ac6-c52a-4cfc-a7b3-2cdf33274b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Tag immagine" ma:readOnly="false" ma:fieldId="{5cf76f15-5ced-4ddc-b409-7134ff3c332f}" ma:taxonomyMulti="true" ma:sspId="75195dc1-fe89-472b-8717-1a064048821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453FE71-B14F-4E64-9608-6387F7EAA5B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EE5ABFF-C8A9-474B-B340-A00452A896C5}">
  <ds:schemaRefs>
    <ds:schemaRef ds:uri="http://schemas.microsoft.com/office/2006/metadata/properties"/>
    <ds:schemaRef ds:uri="http://schemas.microsoft.com/office/infopath/2007/PartnerControls"/>
    <ds:schemaRef ds:uri="b8c3b631-6f83-4ec9-811d-a96473df1d00"/>
    <ds:schemaRef ds:uri="c41e6ac6-c52a-4cfc-a7b3-2cdf33274be8"/>
  </ds:schemaRefs>
</ds:datastoreItem>
</file>

<file path=customXml/itemProps3.xml><?xml version="1.0" encoding="utf-8"?>
<ds:datastoreItem xmlns:ds="http://schemas.openxmlformats.org/officeDocument/2006/customXml" ds:itemID="{1EFD8C30-5597-4C94-AC39-807955DEFA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8c3b631-6f83-4ec9-811d-a96473df1d00"/>
    <ds:schemaRef ds:uri="c41e6ac6-c52a-4cfc-a7b3-2cdf33274be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289</Words>
  <Characters>1650</Characters>
  <Application>Microsoft Office Word</Application>
  <DocSecurity>0</DocSecurity>
  <Lines>13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GP</dc:creator>
  <cp:keywords/>
  <dc:description/>
  <cp:lastModifiedBy>LUCA D'AMBROSIO</cp:lastModifiedBy>
  <cp:revision>10</cp:revision>
  <dcterms:created xsi:type="dcterms:W3CDTF">2024-01-09T11:45:00Z</dcterms:created>
  <dcterms:modified xsi:type="dcterms:W3CDTF">2024-02-08T08:40:00Z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ad0b24d-6422-44b0-b3de-abb3a9e8c81a_Enabled">
    <vt:lpwstr>true</vt:lpwstr>
  </property>
  <property fmtid="{D5CDD505-2E9C-101B-9397-08002B2CF9AE}" pid="3" name="MSIP_Label_2ad0b24d-6422-44b0-b3de-abb3a9e8c81a_SetDate">
    <vt:lpwstr>2024-01-04T08:27:39Z</vt:lpwstr>
  </property>
  <property fmtid="{D5CDD505-2E9C-101B-9397-08002B2CF9AE}" pid="4" name="MSIP_Label_2ad0b24d-6422-44b0-b3de-abb3a9e8c81a_Method">
    <vt:lpwstr>Standard</vt:lpwstr>
  </property>
  <property fmtid="{D5CDD505-2E9C-101B-9397-08002B2CF9AE}" pid="5" name="MSIP_Label_2ad0b24d-6422-44b0-b3de-abb3a9e8c81a_Name">
    <vt:lpwstr>defa4170-0d19-0005-0004-bc88714345d2</vt:lpwstr>
  </property>
  <property fmtid="{D5CDD505-2E9C-101B-9397-08002B2CF9AE}" pid="6" name="MSIP_Label_2ad0b24d-6422-44b0-b3de-abb3a9e8c81a_SiteId">
    <vt:lpwstr>2fcfe26a-bb62-46b0-b1e3-28f9da0c45fd</vt:lpwstr>
  </property>
  <property fmtid="{D5CDD505-2E9C-101B-9397-08002B2CF9AE}" pid="7" name="MSIP_Label_2ad0b24d-6422-44b0-b3de-abb3a9e8c81a_ActionId">
    <vt:lpwstr>f4a1ef7a-9df2-444d-b254-e813a77d0906</vt:lpwstr>
  </property>
  <property fmtid="{D5CDD505-2E9C-101B-9397-08002B2CF9AE}" pid="8" name="MSIP_Label_2ad0b24d-6422-44b0-b3de-abb3a9e8c81a_ContentBits">
    <vt:lpwstr>0</vt:lpwstr>
  </property>
  <property fmtid="{D5CDD505-2E9C-101B-9397-08002B2CF9AE}" pid="9" name="ContentTypeId">
    <vt:lpwstr>0x010100A2DA9AD9C0649C4AACEE8D63B3A9FBB6</vt:lpwstr>
  </property>
  <property fmtid="{D5CDD505-2E9C-101B-9397-08002B2CF9AE}" pid="10" name="MediaServiceImageTags">
    <vt:lpwstr/>
  </property>
</Properties>
</file>